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95F43" w14:textId="5C403C93" w:rsidR="005325B2" w:rsidRPr="008E07E7" w:rsidRDefault="005D448F" w:rsidP="00A9128E">
      <w:pPr>
        <w:pStyle w:val="Heading1"/>
        <w:rPr>
          <w:lang w:val="en-GB"/>
        </w:rPr>
      </w:pPr>
      <w:r>
        <w:rPr>
          <w:lang w:val="en-GB"/>
        </w:rPr>
        <w:t>Cremona Quartet</w:t>
      </w:r>
      <w:r w:rsidR="00016D6B">
        <w:rPr>
          <w:lang w:val="en-GB"/>
        </w:rPr>
        <w:t xml:space="preserve"> </w:t>
      </w:r>
      <w:r w:rsidR="00AD1668" w:rsidRPr="008E07E7">
        <w:rPr>
          <w:lang w:val="en-GB"/>
        </w:rPr>
        <w:t>for Dorico</w:t>
      </w:r>
    </w:p>
    <w:p w14:paraId="4916A2CE" w14:textId="3762BF83" w:rsidR="000767CF" w:rsidRDefault="000767CF" w:rsidP="00BA3730">
      <w:pPr>
        <w:pStyle w:val="Heading2"/>
        <w:rPr>
          <w:lang w:val="en-GB"/>
        </w:rPr>
      </w:pPr>
      <w:r>
        <w:rPr>
          <w:lang w:val="en-GB"/>
        </w:rPr>
        <w:t>Author:</w:t>
      </w:r>
    </w:p>
    <w:p w14:paraId="2DBC87DE" w14:textId="6CBD3B7D" w:rsidR="000767CF" w:rsidRPr="000767CF" w:rsidRDefault="000767CF" w:rsidP="000767CF">
      <w:pPr>
        <w:rPr>
          <w:lang w:val="en-GB"/>
        </w:rPr>
      </w:pPr>
      <w:r>
        <w:rPr>
          <w:lang w:val="en-GB"/>
        </w:rPr>
        <w:t xml:space="preserve">This template is by </w:t>
      </w:r>
      <w:proofErr w:type="spellStart"/>
      <w:r w:rsidR="00017AF9" w:rsidRPr="00017AF9">
        <w:rPr>
          <w:b/>
          <w:bCs/>
          <w:lang w:val="en-GB"/>
        </w:rPr>
        <w:t>Thurisaz&amp;Larcher</w:t>
      </w:r>
      <w:proofErr w:type="spellEnd"/>
    </w:p>
    <w:p w14:paraId="315745F0" w14:textId="3A78D881" w:rsidR="00BA3730" w:rsidRDefault="00BA3730" w:rsidP="00BA3730">
      <w:pPr>
        <w:pStyle w:val="Heading2"/>
        <w:rPr>
          <w:lang w:val="en-GB"/>
        </w:rPr>
      </w:pPr>
      <w:r>
        <w:rPr>
          <w:lang w:val="en-GB"/>
        </w:rPr>
        <w:t>What’s included</w:t>
      </w:r>
    </w:p>
    <w:p w14:paraId="5121B33C" w14:textId="2DA45552" w:rsidR="00AD1668" w:rsidRPr="00C2737F" w:rsidRDefault="00AD1668" w:rsidP="006A3626">
      <w:pPr>
        <w:pStyle w:val="ListParagraph"/>
        <w:numPr>
          <w:ilvl w:val="0"/>
          <w:numId w:val="33"/>
        </w:numPr>
        <w:rPr>
          <w:lang w:val="en-GB"/>
        </w:rPr>
      </w:pPr>
      <w:r w:rsidRPr="00C2737F">
        <w:rPr>
          <w:lang w:val="en-GB"/>
        </w:rPr>
        <w:t xml:space="preserve">This </w:t>
      </w:r>
      <w:r w:rsidR="00C2737F" w:rsidRPr="00C2737F">
        <w:rPr>
          <w:lang w:val="en-GB"/>
        </w:rPr>
        <w:t>very important read me file</w:t>
      </w:r>
    </w:p>
    <w:p w14:paraId="6E106102" w14:textId="679E9EA6" w:rsidR="00AD1668" w:rsidRPr="006A3626" w:rsidRDefault="005D448F" w:rsidP="006A3626">
      <w:pPr>
        <w:pStyle w:val="ListParagraph"/>
        <w:numPr>
          <w:ilvl w:val="0"/>
          <w:numId w:val="33"/>
        </w:numPr>
        <w:rPr>
          <w:lang w:val="en-GB"/>
        </w:rPr>
      </w:pPr>
      <w:r w:rsidRPr="00017AF9">
        <w:rPr>
          <w:b/>
          <w:bCs/>
          <w:lang w:val="en-GB"/>
        </w:rPr>
        <w:t xml:space="preserve">Cremona </w:t>
      </w:r>
      <w:proofErr w:type="spellStart"/>
      <w:r w:rsidRPr="00017AF9">
        <w:rPr>
          <w:b/>
          <w:bCs/>
          <w:lang w:val="en-GB"/>
        </w:rPr>
        <w:t>Quartet</w:t>
      </w:r>
      <w:r w:rsidR="00B34EF2" w:rsidRPr="00017AF9">
        <w:rPr>
          <w:b/>
          <w:bCs/>
          <w:lang w:val="en-GB"/>
        </w:rPr>
        <w:t>.dorico_pt</w:t>
      </w:r>
      <w:proofErr w:type="spellEnd"/>
      <w:r w:rsidR="00AD1668" w:rsidRPr="006A3626">
        <w:rPr>
          <w:lang w:val="en-GB"/>
        </w:rPr>
        <w:t xml:space="preserve"> </w:t>
      </w:r>
      <w:r w:rsidR="006A3626" w:rsidRPr="006A3626">
        <w:rPr>
          <w:lang w:val="en-GB"/>
        </w:rPr>
        <w:t xml:space="preserve">– the </w:t>
      </w:r>
      <w:r w:rsidR="00AD1668" w:rsidRPr="006A3626">
        <w:rPr>
          <w:lang w:val="en-GB"/>
        </w:rPr>
        <w:t>playback template</w:t>
      </w:r>
      <w:r w:rsidR="006A3626" w:rsidRPr="006A3626">
        <w:rPr>
          <w:lang w:val="en-GB"/>
        </w:rPr>
        <w:t>.</w:t>
      </w:r>
    </w:p>
    <w:p w14:paraId="158C6B76" w14:textId="77777777" w:rsidR="00E17315" w:rsidRDefault="006A3626" w:rsidP="00906820">
      <w:pPr>
        <w:rPr>
          <w:lang w:val="en-GB"/>
        </w:rPr>
      </w:pPr>
      <w:r>
        <w:rPr>
          <w:lang w:val="en-GB"/>
        </w:rPr>
        <w:t>You need to have already installed</w:t>
      </w:r>
      <w:r w:rsidR="00E17315">
        <w:rPr>
          <w:lang w:val="en-GB"/>
        </w:rPr>
        <w:t>:</w:t>
      </w:r>
    </w:p>
    <w:p w14:paraId="163636A8" w14:textId="57075C35" w:rsidR="00E17315" w:rsidRDefault="00BA3730" w:rsidP="00E17315">
      <w:pPr>
        <w:pStyle w:val="ListParagraph"/>
        <w:numPr>
          <w:ilvl w:val="0"/>
          <w:numId w:val="33"/>
        </w:numPr>
        <w:rPr>
          <w:lang w:val="en-GB"/>
        </w:rPr>
      </w:pPr>
      <w:r w:rsidRPr="00E17315">
        <w:rPr>
          <w:lang w:val="en-GB"/>
        </w:rPr>
        <w:t xml:space="preserve">Dorico </w:t>
      </w:r>
      <w:r w:rsidR="008708F5" w:rsidRPr="00E17315">
        <w:rPr>
          <w:lang w:val="en-GB"/>
        </w:rPr>
        <w:t>6</w:t>
      </w:r>
      <w:r w:rsidR="0002170E" w:rsidRPr="00E17315">
        <w:rPr>
          <w:lang w:val="en-GB"/>
        </w:rPr>
        <w:t xml:space="preserve"> (or later)</w:t>
      </w:r>
    </w:p>
    <w:p w14:paraId="4BC099CC" w14:textId="5288364F" w:rsidR="000F37D5" w:rsidRDefault="000F37D5" w:rsidP="00E17315">
      <w:pPr>
        <w:pStyle w:val="ListParagraph"/>
        <w:numPr>
          <w:ilvl w:val="0"/>
          <w:numId w:val="33"/>
        </w:numPr>
        <w:rPr>
          <w:lang w:val="en-GB"/>
        </w:rPr>
      </w:pPr>
      <w:r>
        <w:rPr>
          <w:lang w:val="en-GB"/>
        </w:rPr>
        <w:t xml:space="preserve">The </w:t>
      </w:r>
      <w:hyperlink r:id="rId8" w:anchor="c1038403" w:history="1">
        <w:r w:rsidRPr="000F37D5">
          <w:rPr>
            <w:rStyle w:val="Hyperlink"/>
            <w:lang w:val="en-GB"/>
          </w:rPr>
          <w:t>Cremona Quartet Solo</w:t>
        </w:r>
      </w:hyperlink>
      <w:r>
        <w:rPr>
          <w:lang w:val="en-GB"/>
        </w:rPr>
        <w:t xml:space="preserve"> instruments</w:t>
      </w:r>
    </w:p>
    <w:p w14:paraId="25E343E5" w14:textId="25573E2A" w:rsidR="0069745C" w:rsidRDefault="00E17315" w:rsidP="000F37D5">
      <w:pPr>
        <w:pStyle w:val="ListParagraph"/>
        <w:numPr>
          <w:ilvl w:val="1"/>
          <w:numId w:val="33"/>
        </w:numPr>
        <w:rPr>
          <w:lang w:val="en-GB"/>
        </w:rPr>
      </w:pPr>
      <w:r>
        <w:rPr>
          <w:lang w:val="en-GB"/>
        </w:rPr>
        <w:t>Stradivari Violi</w:t>
      </w:r>
      <w:r w:rsidR="0069745C">
        <w:rPr>
          <w:lang w:val="en-GB"/>
        </w:rPr>
        <w:t>n</w:t>
      </w:r>
    </w:p>
    <w:p w14:paraId="3F762D0E" w14:textId="4D1CAB0C" w:rsidR="0069745C" w:rsidRDefault="0069745C" w:rsidP="000F37D5">
      <w:pPr>
        <w:pStyle w:val="ListParagraph"/>
        <w:numPr>
          <w:ilvl w:val="1"/>
          <w:numId w:val="33"/>
        </w:numPr>
        <w:rPr>
          <w:lang w:val="en-GB"/>
        </w:rPr>
      </w:pPr>
      <w:r>
        <w:rPr>
          <w:lang w:val="en-GB"/>
        </w:rPr>
        <w:t>Guarneri Violin</w:t>
      </w:r>
    </w:p>
    <w:p w14:paraId="68169853" w14:textId="2D911EE8" w:rsidR="0069745C" w:rsidRPr="0069745C" w:rsidRDefault="0069745C" w:rsidP="000F37D5">
      <w:pPr>
        <w:pStyle w:val="ListParagraph"/>
        <w:numPr>
          <w:ilvl w:val="1"/>
          <w:numId w:val="33"/>
        </w:numPr>
        <w:rPr>
          <w:lang w:val="en-GB"/>
        </w:rPr>
      </w:pPr>
      <w:r>
        <w:rPr>
          <w:lang w:val="en-GB"/>
        </w:rPr>
        <w:t>Amati Viola</w:t>
      </w:r>
    </w:p>
    <w:p w14:paraId="5B191A39" w14:textId="43A6665D" w:rsidR="00E17315" w:rsidRDefault="00E17315" w:rsidP="000F37D5">
      <w:pPr>
        <w:pStyle w:val="ListParagraph"/>
        <w:numPr>
          <w:ilvl w:val="1"/>
          <w:numId w:val="33"/>
        </w:numPr>
        <w:rPr>
          <w:lang w:val="en-GB"/>
        </w:rPr>
      </w:pPr>
      <w:r>
        <w:rPr>
          <w:lang w:val="en-GB"/>
        </w:rPr>
        <w:t>Stradivari Cello</w:t>
      </w:r>
    </w:p>
    <w:p w14:paraId="62E90093" w14:textId="0E771F9A" w:rsidR="00AD1668" w:rsidRPr="00E17315" w:rsidRDefault="00A1143A" w:rsidP="00E17315">
      <w:pPr>
        <w:pStyle w:val="ListParagraph"/>
        <w:numPr>
          <w:ilvl w:val="0"/>
          <w:numId w:val="33"/>
        </w:numPr>
        <w:rPr>
          <w:lang w:val="en-GB"/>
        </w:rPr>
      </w:pPr>
      <w:r w:rsidRPr="00E17315">
        <w:rPr>
          <w:lang w:val="en-GB"/>
        </w:rPr>
        <w:t xml:space="preserve">the </w:t>
      </w:r>
      <w:hyperlink r:id="rId9" w:history="1">
        <w:r w:rsidRPr="00E17315">
          <w:rPr>
            <w:rStyle w:val="Hyperlink"/>
            <w:lang w:val="en-GB"/>
          </w:rPr>
          <w:t xml:space="preserve">free </w:t>
        </w:r>
        <w:proofErr w:type="spellStart"/>
        <w:r w:rsidR="005C7FA4" w:rsidRPr="00E17315">
          <w:rPr>
            <w:rStyle w:val="Hyperlink"/>
            <w:lang w:val="en-GB"/>
          </w:rPr>
          <w:t>Kontakt</w:t>
        </w:r>
        <w:proofErr w:type="spellEnd"/>
        <w:r w:rsidR="004A2223" w:rsidRPr="00E17315">
          <w:rPr>
            <w:rStyle w:val="Hyperlink"/>
            <w:lang w:val="en-GB"/>
          </w:rPr>
          <w:t xml:space="preserve"> </w:t>
        </w:r>
        <w:r w:rsidR="008708F5" w:rsidRPr="00E17315">
          <w:rPr>
            <w:rStyle w:val="Hyperlink"/>
            <w:lang w:val="en-GB"/>
          </w:rPr>
          <w:t>8</w:t>
        </w:r>
        <w:r w:rsidRPr="00E17315">
          <w:rPr>
            <w:rStyle w:val="Hyperlink"/>
            <w:lang w:val="en-GB"/>
          </w:rPr>
          <w:t xml:space="preserve"> </w:t>
        </w:r>
        <w:r w:rsidRPr="00E17315">
          <w:rPr>
            <w:rStyle w:val="Hyperlink"/>
            <w:lang w:val="en-GB"/>
          </w:rPr>
          <w:t>player</w:t>
        </w:r>
      </w:hyperlink>
      <w:r w:rsidR="00016D6B" w:rsidRPr="00E17315">
        <w:rPr>
          <w:lang w:val="en-GB"/>
        </w:rPr>
        <w:t>.</w:t>
      </w:r>
    </w:p>
    <w:p w14:paraId="4EA6D1A5" w14:textId="22E3832B" w:rsidR="00BA3730" w:rsidRDefault="00BA3730" w:rsidP="00BA3730">
      <w:pPr>
        <w:pStyle w:val="Heading2"/>
        <w:rPr>
          <w:lang w:val="en-GB"/>
        </w:rPr>
      </w:pPr>
      <w:r>
        <w:rPr>
          <w:lang w:val="en-GB"/>
        </w:rPr>
        <w:t>Playback Template</w:t>
      </w:r>
    </w:p>
    <w:p w14:paraId="27B84F53" w14:textId="29772291" w:rsidR="00BA3730" w:rsidRDefault="00BA3730" w:rsidP="00B228FD">
      <w:pPr>
        <w:rPr>
          <w:lang w:val="en-GB"/>
        </w:rPr>
      </w:pPr>
      <w:r>
        <w:rPr>
          <w:lang w:val="en-GB"/>
        </w:rPr>
        <w:t>First</w:t>
      </w:r>
      <w:r w:rsidR="006A3626">
        <w:rPr>
          <w:lang w:val="en-GB"/>
        </w:rPr>
        <w:t>,</w:t>
      </w:r>
      <w:r>
        <w:rPr>
          <w:lang w:val="en-GB"/>
        </w:rPr>
        <w:t xml:space="preserve"> import the playback template by</w:t>
      </w:r>
      <w:proofErr w:type="spellStart"/>
      <w:r>
        <w:rPr>
          <w:lang w:val="en-GB"/>
        </w:rPr>
        <w:t xml:space="preserve"> dragging</w:t>
      </w:r>
      <w:proofErr w:type="spellEnd"/>
      <w:r>
        <w:rPr>
          <w:lang w:val="en-GB"/>
        </w:rPr>
        <w:t xml:space="preserve"> and dropping the file on to the Dorico hub.</w:t>
      </w:r>
    </w:p>
    <w:p w14:paraId="63AB0D2C" w14:textId="54766111" w:rsidR="00BA3730" w:rsidRDefault="00BA3730" w:rsidP="00B228FD">
      <w:pPr>
        <w:rPr>
          <w:lang w:val="en-GB"/>
        </w:rPr>
      </w:pPr>
      <w:r>
        <w:rPr>
          <w:lang w:val="en-GB"/>
        </w:rPr>
        <w:t xml:space="preserve">Alternatively, open any </w:t>
      </w:r>
      <w:r w:rsidR="00AD1668">
        <w:rPr>
          <w:lang w:val="en-GB"/>
        </w:rPr>
        <w:t xml:space="preserve">Dorico </w:t>
      </w:r>
      <w:r>
        <w:rPr>
          <w:lang w:val="en-GB"/>
        </w:rPr>
        <w:t xml:space="preserve">project and use </w:t>
      </w:r>
      <w:r w:rsidRPr="004E3DF1">
        <w:rPr>
          <w:b/>
          <w:bCs/>
          <w:lang w:val="en-GB"/>
        </w:rPr>
        <w:t>Play</w:t>
      </w:r>
      <w:r>
        <w:rPr>
          <w:lang w:val="en-GB"/>
        </w:rPr>
        <w:t xml:space="preserve"> &gt; </w:t>
      </w:r>
      <w:r w:rsidRPr="004E3DF1">
        <w:rPr>
          <w:b/>
          <w:bCs/>
          <w:lang w:val="en-GB"/>
        </w:rPr>
        <w:t>Playback Template</w:t>
      </w:r>
      <w:r w:rsidR="004E3DF1" w:rsidRPr="004E3DF1">
        <w:rPr>
          <w:b/>
          <w:bCs/>
          <w:lang w:val="en-GB"/>
        </w:rPr>
        <w:t>…</w:t>
      </w:r>
      <w:r>
        <w:rPr>
          <w:lang w:val="en-GB"/>
        </w:rPr>
        <w:t xml:space="preserve"> and then the </w:t>
      </w:r>
      <w:r w:rsidRPr="004E3DF1">
        <w:rPr>
          <w:b/>
          <w:bCs/>
          <w:lang w:val="en-GB"/>
        </w:rPr>
        <w:t>Import…</w:t>
      </w:r>
      <w:r>
        <w:rPr>
          <w:lang w:val="en-GB"/>
        </w:rPr>
        <w:t xml:space="preserve"> button.</w:t>
      </w:r>
    </w:p>
    <w:p w14:paraId="77CE2859" w14:textId="391B77CA" w:rsidR="00BA3E76" w:rsidRDefault="00265B77" w:rsidP="00BA3E76">
      <w:pPr>
        <w:rPr>
          <w:lang w:val="en-GB"/>
        </w:rPr>
      </w:pPr>
      <w:r>
        <w:rPr>
          <w:lang w:val="en-GB"/>
        </w:rPr>
        <w:t>To use the playback template you can then select the template and press Apply and Close.</w:t>
      </w:r>
    </w:p>
    <w:p w14:paraId="44EDA397" w14:textId="33341FE2" w:rsidR="00BA3E76" w:rsidRDefault="00BA3E76" w:rsidP="00BA3E76">
      <w:pPr>
        <w:rPr>
          <w:lang w:val="en-GB"/>
        </w:rPr>
      </w:pPr>
      <w:r>
        <w:rPr>
          <w:lang w:val="en-GB"/>
        </w:rPr>
        <w:t>For solo violins, viola and cello Dorico will then load</w:t>
      </w:r>
      <w:r w:rsidR="00495B55">
        <w:rPr>
          <w:lang w:val="en-GB"/>
        </w:rPr>
        <w:t xml:space="preserve"> an instance of the </w:t>
      </w:r>
      <w:proofErr w:type="spellStart"/>
      <w:r w:rsidR="00495B55">
        <w:rPr>
          <w:lang w:val="en-GB"/>
        </w:rPr>
        <w:t>Kontakt</w:t>
      </w:r>
      <w:proofErr w:type="spellEnd"/>
      <w:r w:rsidR="00495B55">
        <w:rPr>
          <w:lang w:val="en-GB"/>
        </w:rPr>
        <w:t xml:space="preserve"> player with the instrument and assign the expression map.</w:t>
      </w:r>
    </w:p>
    <w:p w14:paraId="1EB10BFC" w14:textId="77777777" w:rsidR="00495B55" w:rsidRDefault="00495B55" w:rsidP="00495B55">
      <w:pPr>
        <w:rPr>
          <w:lang w:val="en-GB"/>
        </w:rPr>
      </w:pPr>
      <w:r>
        <w:rPr>
          <w:lang w:val="en-GB"/>
        </w:rPr>
        <w:t>(NB: This template does not load sounds for any other instruments, including section strings.)</w:t>
      </w:r>
    </w:p>
    <w:p w14:paraId="50BB9E43" w14:textId="3411F02C" w:rsidR="00093EAE" w:rsidRDefault="00963C63" w:rsidP="00093EAE">
      <w:pPr>
        <w:rPr>
          <w:lang w:val="en-GB"/>
        </w:rPr>
      </w:pPr>
      <w:r>
        <w:rPr>
          <w:lang w:val="en-GB"/>
        </w:rPr>
        <w:t xml:space="preserve">If you’d like to use these sounds with other </w:t>
      </w:r>
      <w:r w:rsidR="00A24F80">
        <w:rPr>
          <w:lang w:val="en-GB"/>
        </w:rPr>
        <w:t xml:space="preserve">libraries (either the default Dorico libraries or other third-party libraries) you can add the endpoint setup file that makes this library to another playback template.  For details please see </w:t>
      </w:r>
      <w:hyperlink r:id="rId10" w:history="1">
        <w:r w:rsidR="00A24F80" w:rsidRPr="00D32188">
          <w:rPr>
            <w:rStyle w:val="Hyperlink"/>
            <w:lang w:val="en-GB"/>
          </w:rPr>
          <w:t xml:space="preserve">this </w:t>
        </w:r>
        <w:r w:rsidR="00D32188" w:rsidRPr="00D32188">
          <w:rPr>
            <w:rStyle w:val="Hyperlink"/>
            <w:lang w:val="en-GB"/>
          </w:rPr>
          <w:t>tutorial video</w:t>
        </w:r>
      </w:hyperlink>
      <w:r w:rsidR="00D32188">
        <w:rPr>
          <w:lang w:val="en-GB"/>
        </w:rPr>
        <w:t xml:space="preserve"> on our YouTube channel.</w:t>
      </w:r>
    </w:p>
    <w:p w14:paraId="32F2D28B" w14:textId="3BF8ADA5" w:rsidR="00CC1B83" w:rsidRDefault="00CC1B83" w:rsidP="00EE3E03">
      <w:pPr>
        <w:rPr>
          <w:lang w:val="en-GB"/>
        </w:rPr>
      </w:pPr>
    </w:p>
    <w:p w14:paraId="64AE1152" w14:textId="39A68716" w:rsidR="005E2E33" w:rsidRDefault="005E2E33" w:rsidP="005E2E33">
      <w:pPr>
        <w:pStyle w:val="Heading2"/>
        <w:rPr>
          <w:lang w:val="en-GB"/>
        </w:rPr>
      </w:pPr>
      <w:r>
        <w:rPr>
          <w:lang w:val="en-GB"/>
        </w:rPr>
        <w:t>Issues or Errors</w:t>
      </w:r>
    </w:p>
    <w:p w14:paraId="04DB5D12" w14:textId="28A11017" w:rsidR="005E2E33" w:rsidRDefault="005E2E33" w:rsidP="005E2E33">
      <w:pPr>
        <w:rPr>
          <w:lang w:val="en-GB"/>
        </w:rPr>
      </w:pPr>
      <w:r>
        <w:rPr>
          <w:lang w:val="en-GB"/>
        </w:rPr>
        <w:t xml:space="preserve">If you find any issues with the Dorico template or playback template or would like to suggest changes or tweaks to it, please email </w:t>
      </w:r>
      <w:hyperlink r:id="rId11" w:history="1">
        <w:r w:rsidRPr="00B52428">
          <w:rPr>
            <w:rStyle w:val="Hyperlink"/>
            <w:lang w:val="en-GB"/>
          </w:rPr>
          <w:t>discoverdorico@steinberg.de</w:t>
        </w:r>
      </w:hyperlink>
      <w:r>
        <w:rPr>
          <w:lang w:val="en-GB"/>
        </w:rPr>
        <w:t xml:space="preserve"> </w:t>
      </w:r>
    </w:p>
    <w:p w14:paraId="19788C06" w14:textId="2F43E588" w:rsidR="009F7175" w:rsidRPr="00852A4F" w:rsidRDefault="009F7175" w:rsidP="000C704E">
      <w:pPr>
        <w:rPr>
          <w:lang w:val="en-GB"/>
        </w:rPr>
      </w:pPr>
    </w:p>
    <w:sectPr w:rsidR="009F7175" w:rsidRPr="00852A4F" w:rsidSect="00AA66CC">
      <w:headerReference w:type="default" r:id="rId12"/>
      <w:footerReference w:type="default" r:id="rId13"/>
      <w:footnotePr>
        <w:pos w:val="beneathText"/>
      </w:footnotePr>
      <w:pgSz w:w="11900" w:h="16820" w:code="9"/>
      <w:pgMar w:top="1418" w:right="1418" w:bottom="1201" w:left="1418" w:header="720" w:footer="782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02F55" w14:textId="77777777" w:rsidR="006B01C9" w:rsidRDefault="006B01C9" w:rsidP="002D38DC">
      <w:r>
        <w:separator/>
      </w:r>
    </w:p>
    <w:p w14:paraId="12D4AD51" w14:textId="77777777" w:rsidR="006B01C9" w:rsidRDefault="006B01C9" w:rsidP="002D38DC"/>
    <w:p w14:paraId="0409C350" w14:textId="77777777" w:rsidR="006B01C9" w:rsidRDefault="006B01C9" w:rsidP="002D38DC"/>
    <w:p w14:paraId="05968119" w14:textId="77777777" w:rsidR="006B01C9" w:rsidRDefault="006B01C9" w:rsidP="002D38DC"/>
    <w:p w14:paraId="79E355EC" w14:textId="77777777" w:rsidR="006B01C9" w:rsidRDefault="006B01C9" w:rsidP="002D38DC"/>
    <w:p w14:paraId="216447A1" w14:textId="77777777" w:rsidR="006B01C9" w:rsidRDefault="006B01C9" w:rsidP="002D38DC"/>
    <w:p w14:paraId="1F1CBFEF" w14:textId="77777777" w:rsidR="006B01C9" w:rsidRDefault="006B01C9" w:rsidP="002D38DC"/>
    <w:p w14:paraId="2CFC0280" w14:textId="77777777" w:rsidR="006B01C9" w:rsidRDefault="006B01C9" w:rsidP="002D38DC"/>
    <w:p w14:paraId="5AF8B7B3" w14:textId="77777777" w:rsidR="006B01C9" w:rsidRDefault="006B01C9" w:rsidP="002D38DC"/>
    <w:p w14:paraId="12AC27A5" w14:textId="77777777" w:rsidR="006B01C9" w:rsidRDefault="006B01C9" w:rsidP="002D38DC"/>
    <w:p w14:paraId="7179A1B5" w14:textId="77777777" w:rsidR="006B01C9" w:rsidRDefault="006B01C9" w:rsidP="002D38DC"/>
    <w:p w14:paraId="623D8281" w14:textId="77777777" w:rsidR="006B01C9" w:rsidRDefault="006B01C9" w:rsidP="002D38DC"/>
    <w:p w14:paraId="6CC4827A" w14:textId="77777777" w:rsidR="006B01C9" w:rsidRDefault="006B01C9" w:rsidP="002D38DC"/>
    <w:p w14:paraId="49CE6693" w14:textId="77777777" w:rsidR="006B01C9" w:rsidRDefault="006B01C9" w:rsidP="002D38DC"/>
    <w:p w14:paraId="0E41F0BE" w14:textId="77777777" w:rsidR="006B01C9" w:rsidRDefault="006B01C9" w:rsidP="002D38DC"/>
    <w:p w14:paraId="12BD6C9D" w14:textId="77777777" w:rsidR="006B01C9" w:rsidRDefault="006B01C9" w:rsidP="002D38DC"/>
    <w:p w14:paraId="07FC705F" w14:textId="77777777" w:rsidR="006B01C9" w:rsidRDefault="006B01C9" w:rsidP="002D38DC"/>
    <w:p w14:paraId="7A6F9BDD" w14:textId="77777777" w:rsidR="006B01C9" w:rsidRDefault="006B01C9" w:rsidP="002D38DC"/>
    <w:p w14:paraId="26BB65B2" w14:textId="77777777" w:rsidR="006B01C9" w:rsidRDefault="006B01C9" w:rsidP="002D38DC"/>
    <w:p w14:paraId="7E39339A" w14:textId="77777777" w:rsidR="006B01C9" w:rsidRDefault="006B01C9" w:rsidP="002D38DC"/>
    <w:p w14:paraId="737DA842" w14:textId="77777777" w:rsidR="006B01C9" w:rsidRDefault="006B01C9" w:rsidP="002D38DC"/>
    <w:p w14:paraId="36ACDBFF" w14:textId="77777777" w:rsidR="006B01C9" w:rsidRDefault="006B01C9" w:rsidP="002D38DC"/>
    <w:p w14:paraId="20808E65" w14:textId="77777777" w:rsidR="006B01C9" w:rsidRDefault="006B01C9" w:rsidP="002D38DC"/>
    <w:p w14:paraId="7EE37A7A" w14:textId="77777777" w:rsidR="006B01C9" w:rsidRDefault="006B01C9" w:rsidP="002D38DC"/>
    <w:p w14:paraId="77DE8697" w14:textId="77777777" w:rsidR="006B01C9" w:rsidRDefault="006B01C9" w:rsidP="002D38DC"/>
    <w:p w14:paraId="2EDE3AD4" w14:textId="77777777" w:rsidR="006B01C9" w:rsidRDefault="006B01C9" w:rsidP="002D38DC"/>
    <w:p w14:paraId="1E83A71E" w14:textId="77777777" w:rsidR="006B01C9" w:rsidRDefault="006B01C9" w:rsidP="002D38DC"/>
    <w:p w14:paraId="3BAEE40B" w14:textId="77777777" w:rsidR="006B01C9" w:rsidRDefault="006B01C9" w:rsidP="002D38DC"/>
    <w:p w14:paraId="3F6F520A" w14:textId="77777777" w:rsidR="006B01C9" w:rsidRDefault="006B01C9" w:rsidP="002D38DC"/>
    <w:p w14:paraId="2CAB0D85" w14:textId="77777777" w:rsidR="006B01C9" w:rsidRDefault="006B01C9" w:rsidP="002D38DC"/>
    <w:p w14:paraId="39327086" w14:textId="77777777" w:rsidR="006B01C9" w:rsidRDefault="006B01C9" w:rsidP="002D38DC"/>
    <w:p w14:paraId="5F1389E9" w14:textId="77777777" w:rsidR="006B01C9" w:rsidRDefault="006B01C9" w:rsidP="002D38DC"/>
    <w:p w14:paraId="0B9EA98E" w14:textId="77777777" w:rsidR="006B01C9" w:rsidRDefault="006B01C9" w:rsidP="002D38DC"/>
    <w:p w14:paraId="60DB745E" w14:textId="77777777" w:rsidR="006B01C9" w:rsidRDefault="006B01C9" w:rsidP="002D38DC"/>
    <w:p w14:paraId="5E0C146F" w14:textId="77777777" w:rsidR="006B01C9" w:rsidRDefault="006B01C9" w:rsidP="002D38DC"/>
    <w:p w14:paraId="1078E1CF" w14:textId="77777777" w:rsidR="006B01C9" w:rsidRDefault="006B01C9" w:rsidP="002D38DC"/>
    <w:p w14:paraId="087B82DE" w14:textId="77777777" w:rsidR="006B01C9" w:rsidRDefault="006B01C9" w:rsidP="002D38DC"/>
    <w:p w14:paraId="055828C3" w14:textId="77777777" w:rsidR="006B01C9" w:rsidRDefault="006B01C9" w:rsidP="002D38DC"/>
    <w:p w14:paraId="22207777" w14:textId="77777777" w:rsidR="006B01C9" w:rsidRDefault="006B01C9" w:rsidP="002D38DC"/>
    <w:p w14:paraId="5293D3AA" w14:textId="77777777" w:rsidR="006B01C9" w:rsidRDefault="006B01C9" w:rsidP="002D38DC"/>
    <w:p w14:paraId="0C2C0CE2" w14:textId="77777777" w:rsidR="006B01C9" w:rsidRDefault="006B01C9" w:rsidP="002D38DC"/>
    <w:p w14:paraId="10F6F1B4" w14:textId="77777777" w:rsidR="006B01C9" w:rsidRDefault="006B01C9" w:rsidP="002D38DC"/>
    <w:p w14:paraId="6CA33152" w14:textId="77777777" w:rsidR="006B01C9" w:rsidRDefault="006B01C9" w:rsidP="002D38DC"/>
    <w:p w14:paraId="4BA81A10" w14:textId="77777777" w:rsidR="006B01C9" w:rsidRDefault="006B01C9" w:rsidP="002D38DC"/>
    <w:p w14:paraId="0AFCBAA5" w14:textId="77777777" w:rsidR="006B01C9" w:rsidRDefault="006B01C9" w:rsidP="002D38DC"/>
    <w:p w14:paraId="1C9115D3" w14:textId="77777777" w:rsidR="006B01C9" w:rsidRDefault="006B01C9" w:rsidP="002D38DC"/>
    <w:p w14:paraId="04FEF6E1" w14:textId="77777777" w:rsidR="006B01C9" w:rsidRDefault="006B01C9" w:rsidP="002D38DC"/>
    <w:p w14:paraId="4451C432" w14:textId="77777777" w:rsidR="006B01C9" w:rsidRDefault="006B01C9" w:rsidP="002D38DC"/>
    <w:p w14:paraId="0FE07D52" w14:textId="77777777" w:rsidR="006B01C9" w:rsidRDefault="006B01C9" w:rsidP="002D38DC"/>
    <w:p w14:paraId="32346D62" w14:textId="77777777" w:rsidR="006B01C9" w:rsidRDefault="006B01C9" w:rsidP="002D38DC"/>
    <w:p w14:paraId="20552417" w14:textId="77777777" w:rsidR="006B01C9" w:rsidRDefault="006B01C9" w:rsidP="002D38DC"/>
    <w:p w14:paraId="7D5657E0" w14:textId="77777777" w:rsidR="006B01C9" w:rsidRDefault="006B01C9" w:rsidP="002D38DC"/>
    <w:p w14:paraId="74761E30" w14:textId="77777777" w:rsidR="006B01C9" w:rsidRDefault="006B01C9" w:rsidP="002D38DC"/>
    <w:p w14:paraId="72711457" w14:textId="77777777" w:rsidR="006B01C9" w:rsidRDefault="006B01C9" w:rsidP="002D38DC"/>
    <w:p w14:paraId="77264603" w14:textId="77777777" w:rsidR="006B01C9" w:rsidRDefault="006B01C9" w:rsidP="002D38DC"/>
    <w:p w14:paraId="1258DD66" w14:textId="77777777" w:rsidR="006B01C9" w:rsidRDefault="006B01C9" w:rsidP="002D38DC"/>
    <w:p w14:paraId="763252B7" w14:textId="77777777" w:rsidR="006B01C9" w:rsidRDefault="006B01C9" w:rsidP="002D38DC"/>
    <w:p w14:paraId="039C2D52" w14:textId="77777777" w:rsidR="006B01C9" w:rsidRDefault="006B01C9" w:rsidP="002D38DC"/>
    <w:p w14:paraId="19835990" w14:textId="77777777" w:rsidR="006B01C9" w:rsidRDefault="006B01C9" w:rsidP="002D38DC"/>
    <w:p w14:paraId="5F0FBAAF" w14:textId="77777777" w:rsidR="006B01C9" w:rsidRDefault="006B01C9" w:rsidP="002D38DC"/>
    <w:p w14:paraId="7979AF73" w14:textId="77777777" w:rsidR="006B01C9" w:rsidRDefault="006B01C9" w:rsidP="002D38DC"/>
    <w:p w14:paraId="4C4CD3D9" w14:textId="77777777" w:rsidR="006B01C9" w:rsidRDefault="006B01C9" w:rsidP="002D38DC"/>
    <w:p w14:paraId="3A681C73" w14:textId="77777777" w:rsidR="006B01C9" w:rsidRDefault="006B01C9" w:rsidP="002D38DC"/>
    <w:p w14:paraId="471841D7" w14:textId="77777777" w:rsidR="006B01C9" w:rsidRDefault="006B01C9" w:rsidP="002D38DC"/>
    <w:p w14:paraId="08A2BBB0" w14:textId="77777777" w:rsidR="006B01C9" w:rsidRDefault="006B01C9" w:rsidP="002D38DC"/>
    <w:p w14:paraId="6606F599" w14:textId="77777777" w:rsidR="006B01C9" w:rsidRDefault="006B01C9" w:rsidP="002D38DC"/>
    <w:p w14:paraId="3408E44C" w14:textId="77777777" w:rsidR="006B01C9" w:rsidRDefault="006B01C9" w:rsidP="002D38DC"/>
    <w:p w14:paraId="542AF8CC" w14:textId="77777777" w:rsidR="006B01C9" w:rsidRDefault="006B01C9" w:rsidP="002D38DC"/>
    <w:p w14:paraId="0F978500" w14:textId="77777777" w:rsidR="006B01C9" w:rsidRDefault="006B01C9" w:rsidP="002D38DC"/>
    <w:p w14:paraId="42D61124" w14:textId="77777777" w:rsidR="006B01C9" w:rsidRDefault="006B01C9"/>
    <w:p w14:paraId="295C5823" w14:textId="77777777" w:rsidR="006B01C9" w:rsidRDefault="006B01C9"/>
    <w:p w14:paraId="56AE0A2F" w14:textId="77777777" w:rsidR="006B01C9" w:rsidRDefault="006B01C9" w:rsidP="00DC2AB9"/>
    <w:p w14:paraId="6DC9943F" w14:textId="77777777" w:rsidR="006B01C9" w:rsidRDefault="006B01C9"/>
  </w:endnote>
  <w:endnote w:type="continuationSeparator" w:id="0">
    <w:p w14:paraId="3935DD24" w14:textId="77777777" w:rsidR="006B01C9" w:rsidRDefault="006B01C9" w:rsidP="002D38DC">
      <w:r>
        <w:continuationSeparator/>
      </w:r>
    </w:p>
    <w:p w14:paraId="62717243" w14:textId="77777777" w:rsidR="006B01C9" w:rsidRDefault="006B01C9" w:rsidP="002D38DC"/>
    <w:p w14:paraId="3539596B" w14:textId="77777777" w:rsidR="006B01C9" w:rsidRDefault="006B01C9" w:rsidP="002D38DC"/>
    <w:p w14:paraId="742838FB" w14:textId="77777777" w:rsidR="006B01C9" w:rsidRDefault="006B01C9" w:rsidP="002D38DC"/>
    <w:p w14:paraId="461EF097" w14:textId="77777777" w:rsidR="006B01C9" w:rsidRDefault="006B01C9" w:rsidP="002D38DC"/>
    <w:p w14:paraId="2C00B0FD" w14:textId="77777777" w:rsidR="006B01C9" w:rsidRDefault="006B01C9" w:rsidP="002D38DC"/>
    <w:p w14:paraId="3192B579" w14:textId="77777777" w:rsidR="006B01C9" w:rsidRDefault="006B01C9" w:rsidP="002D38DC"/>
    <w:p w14:paraId="6448BB72" w14:textId="77777777" w:rsidR="006B01C9" w:rsidRDefault="006B01C9" w:rsidP="002D38DC"/>
    <w:p w14:paraId="554BF21C" w14:textId="77777777" w:rsidR="006B01C9" w:rsidRDefault="006B01C9" w:rsidP="002D38DC"/>
    <w:p w14:paraId="5D93F303" w14:textId="77777777" w:rsidR="006B01C9" w:rsidRDefault="006B01C9" w:rsidP="002D38DC"/>
    <w:p w14:paraId="0FDEA7F0" w14:textId="77777777" w:rsidR="006B01C9" w:rsidRDefault="006B01C9" w:rsidP="002D38DC"/>
    <w:p w14:paraId="6BDD609A" w14:textId="77777777" w:rsidR="006B01C9" w:rsidRDefault="006B01C9" w:rsidP="002D38DC"/>
    <w:p w14:paraId="26CFD98D" w14:textId="77777777" w:rsidR="006B01C9" w:rsidRDefault="006B01C9" w:rsidP="002D38DC"/>
    <w:p w14:paraId="0ED9B564" w14:textId="77777777" w:rsidR="006B01C9" w:rsidRDefault="006B01C9" w:rsidP="002D38DC"/>
    <w:p w14:paraId="51107586" w14:textId="77777777" w:rsidR="006B01C9" w:rsidRDefault="006B01C9" w:rsidP="002D38DC"/>
    <w:p w14:paraId="7F79785B" w14:textId="77777777" w:rsidR="006B01C9" w:rsidRDefault="006B01C9" w:rsidP="002D38DC"/>
    <w:p w14:paraId="720B43BA" w14:textId="77777777" w:rsidR="006B01C9" w:rsidRDefault="006B01C9" w:rsidP="002D38DC"/>
    <w:p w14:paraId="35321C66" w14:textId="77777777" w:rsidR="006B01C9" w:rsidRDefault="006B01C9" w:rsidP="002D38DC"/>
    <w:p w14:paraId="5E784933" w14:textId="77777777" w:rsidR="006B01C9" w:rsidRDefault="006B01C9" w:rsidP="002D38DC"/>
    <w:p w14:paraId="479D02B1" w14:textId="77777777" w:rsidR="006B01C9" w:rsidRDefault="006B01C9" w:rsidP="002D38DC"/>
    <w:p w14:paraId="6D7D1FFB" w14:textId="77777777" w:rsidR="006B01C9" w:rsidRDefault="006B01C9" w:rsidP="002D38DC"/>
    <w:p w14:paraId="7440DEA9" w14:textId="77777777" w:rsidR="006B01C9" w:rsidRDefault="006B01C9" w:rsidP="002D38DC"/>
    <w:p w14:paraId="77AAEA9C" w14:textId="77777777" w:rsidR="006B01C9" w:rsidRDefault="006B01C9" w:rsidP="002D38DC"/>
    <w:p w14:paraId="72F74E31" w14:textId="77777777" w:rsidR="006B01C9" w:rsidRDefault="006B01C9" w:rsidP="002D38DC"/>
    <w:p w14:paraId="147FA0D2" w14:textId="77777777" w:rsidR="006B01C9" w:rsidRDefault="006B01C9" w:rsidP="002D38DC"/>
    <w:p w14:paraId="7F4944DE" w14:textId="77777777" w:rsidR="006B01C9" w:rsidRDefault="006B01C9" w:rsidP="002D38DC"/>
    <w:p w14:paraId="38E3FBC6" w14:textId="77777777" w:rsidR="006B01C9" w:rsidRDefault="006B01C9" w:rsidP="002D38DC"/>
    <w:p w14:paraId="1D3EAFFA" w14:textId="77777777" w:rsidR="006B01C9" w:rsidRDefault="006B01C9" w:rsidP="002D38DC"/>
    <w:p w14:paraId="08F1C385" w14:textId="77777777" w:rsidR="006B01C9" w:rsidRDefault="006B01C9" w:rsidP="002D38DC"/>
    <w:p w14:paraId="3DE6738C" w14:textId="77777777" w:rsidR="006B01C9" w:rsidRDefault="006B01C9" w:rsidP="002D38DC"/>
    <w:p w14:paraId="4CEB9E78" w14:textId="77777777" w:rsidR="006B01C9" w:rsidRDefault="006B01C9" w:rsidP="002D38DC"/>
    <w:p w14:paraId="062B4EEB" w14:textId="77777777" w:rsidR="006B01C9" w:rsidRDefault="006B01C9" w:rsidP="002D38DC"/>
    <w:p w14:paraId="467F415F" w14:textId="77777777" w:rsidR="006B01C9" w:rsidRDefault="006B01C9" w:rsidP="002D38DC"/>
    <w:p w14:paraId="1AFBB59A" w14:textId="77777777" w:rsidR="006B01C9" w:rsidRDefault="006B01C9" w:rsidP="002D38DC"/>
    <w:p w14:paraId="4572917D" w14:textId="77777777" w:rsidR="006B01C9" w:rsidRDefault="006B01C9" w:rsidP="002D38DC"/>
    <w:p w14:paraId="57443942" w14:textId="77777777" w:rsidR="006B01C9" w:rsidRDefault="006B01C9" w:rsidP="002D38DC"/>
    <w:p w14:paraId="6F557270" w14:textId="77777777" w:rsidR="006B01C9" w:rsidRDefault="006B01C9" w:rsidP="002D38DC"/>
    <w:p w14:paraId="3C142E3F" w14:textId="77777777" w:rsidR="006B01C9" w:rsidRDefault="006B01C9" w:rsidP="002D38DC"/>
    <w:p w14:paraId="6D3EEE97" w14:textId="77777777" w:rsidR="006B01C9" w:rsidRDefault="006B01C9" w:rsidP="002D38DC"/>
    <w:p w14:paraId="2254108B" w14:textId="77777777" w:rsidR="006B01C9" w:rsidRDefault="006B01C9" w:rsidP="002D38DC"/>
    <w:p w14:paraId="0E0B5760" w14:textId="77777777" w:rsidR="006B01C9" w:rsidRDefault="006B01C9" w:rsidP="002D38DC"/>
    <w:p w14:paraId="6423BE29" w14:textId="77777777" w:rsidR="006B01C9" w:rsidRDefault="006B01C9" w:rsidP="002D38DC"/>
    <w:p w14:paraId="4A432541" w14:textId="77777777" w:rsidR="006B01C9" w:rsidRDefault="006B01C9" w:rsidP="002D38DC"/>
    <w:p w14:paraId="0CF8F9D8" w14:textId="77777777" w:rsidR="006B01C9" w:rsidRDefault="006B01C9" w:rsidP="002D38DC"/>
    <w:p w14:paraId="46959508" w14:textId="77777777" w:rsidR="006B01C9" w:rsidRDefault="006B01C9" w:rsidP="002D38DC"/>
    <w:p w14:paraId="73832B45" w14:textId="77777777" w:rsidR="006B01C9" w:rsidRDefault="006B01C9" w:rsidP="002D38DC"/>
    <w:p w14:paraId="0A1FEE54" w14:textId="77777777" w:rsidR="006B01C9" w:rsidRDefault="006B01C9" w:rsidP="002D38DC"/>
    <w:p w14:paraId="0606D487" w14:textId="77777777" w:rsidR="006B01C9" w:rsidRDefault="006B01C9" w:rsidP="002D38DC"/>
    <w:p w14:paraId="4F13E182" w14:textId="77777777" w:rsidR="006B01C9" w:rsidRDefault="006B01C9" w:rsidP="002D38DC"/>
    <w:p w14:paraId="48BF2758" w14:textId="77777777" w:rsidR="006B01C9" w:rsidRDefault="006B01C9" w:rsidP="002D38DC"/>
    <w:p w14:paraId="6855431E" w14:textId="77777777" w:rsidR="006B01C9" w:rsidRDefault="006B01C9" w:rsidP="002D38DC"/>
    <w:p w14:paraId="29FCC22C" w14:textId="77777777" w:rsidR="006B01C9" w:rsidRDefault="006B01C9" w:rsidP="002D38DC"/>
    <w:p w14:paraId="60B1D784" w14:textId="77777777" w:rsidR="006B01C9" w:rsidRDefault="006B01C9" w:rsidP="002D38DC"/>
    <w:p w14:paraId="21A5D260" w14:textId="77777777" w:rsidR="006B01C9" w:rsidRDefault="006B01C9" w:rsidP="002D38DC"/>
    <w:p w14:paraId="7184642B" w14:textId="77777777" w:rsidR="006B01C9" w:rsidRDefault="006B01C9" w:rsidP="002D38DC"/>
    <w:p w14:paraId="7F03C7C5" w14:textId="77777777" w:rsidR="006B01C9" w:rsidRDefault="006B01C9" w:rsidP="002D38DC"/>
    <w:p w14:paraId="4F13BE09" w14:textId="77777777" w:rsidR="006B01C9" w:rsidRDefault="006B01C9" w:rsidP="002D38DC"/>
    <w:p w14:paraId="436E47A5" w14:textId="77777777" w:rsidR="006B01C9" w:rsidRDefault="006B01C9" w:rsidP="002D38DC"/>
    <w:p w14:paraId="78BF5FC0" w14:textId="77777777" w:rsidR="006B01C9" w:rsidRDefault="006B01C9" w:rsidP="002D38DC"/>
    <w:p w14:paraId="60C94EA5" w14:textId="77777777" w:rsidR="006B01C9" w:rsidRDefault="006B01C9" w:rsidP="002D38DC"/>
    <w:p w14:paraId="25DB0090" w14:textId="77777777" w:rsidR="006B01C9" w:rsidRDefault="006B01C9" w:rsidP="002D38DC"/>
    <w:p w14:paraId="5DB14803" w14:textId="77777777" w:rsidR="006B01C9" w:rsidRDefault="006B01C9" w:rsidP="002D38DC"/>
    <w:p w14:paraId="752481AA" w14:textId="77777777" w:rsidR="006B01C9" w:rsidRDefault="006B01C9" w:rsidP="002D38DC"/>
    <w:p w14:paraId="148F4A26" w14:textId="77777777" w:rsidR="006B01C9" w:rsidRDefault="006B01C9" w:rsidP="002D38DC"/>
    <w:p w14:paraId="581C6327" w14:textId="77777777" w:rsidR="006B01C9" w:rsidRDefault="006B01C9" w:rsidP="002D38DC"/>
    <w:p w14:paraId="5414B6B8" w14:textId="77777777" w:rsidR="006B01C9" w:rsidRDefault="006B01C9" w:rsidP="002D38DC"/>
    <w:p w14:paraId="39B28BBC" w14:textId="77777777" w:rsidR="006B01C9" w:rsidRDefault="006B01C9" w:rsidP="002D38DC"/>
    <w:p w14:paraId="11A76B70" w14:textId="77777777" w:rsidR="006B01C9" w:rsidRDefault="006B01C9" w:rsidP="002D38DC"/>
    <w:p w14:paraId="5ED16DBE" w14:textId="77777777" w:rsidR="006B01C9" w:rsidRDefault="006B01C9" w:rsidP="002D38DC"/>
    <w:p w14:paraId="236C0BDC" w14:textId="77777777" w:rsidR="006B01C9" w:rsidRDefault="006B01C9"/>
    <w:p w14:paraId="030FB7BD" w14:textId="77777777" w:rsidR="006B01C9" w:rsidRDefault="006B01C9"/>
    <w:p w14:paraId="0D0885B6" w14:textId="77777777" w:rsidR="006B01C9" w:rsidRDefault="006B01C9" w:rsidP="00DC2AB9"/>
    <w:p w14:paraId="1AFE4581" w14:textId="77777777" w:rsidR="006B01C9" w:rsidRDefault="006B01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StarSymbol">
    <w:altName w:val="MS Mincho"/>
    <w:panose1 w:val="020B0604020202020204"/>
    <w:charset w:val="8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67B2B" w14:textId="17BA9122" w:rsidR="00484F30" w:rsidRPr="00552971" w:rsidRDefault="003C1829" w:rsidP="009E5AE3">
    <w:pPr>
      <w:pStyle w:val="BodyFooter"/>
      <w:ind w:left="0"/>
    </w:pPr>
    <w:r>
      <w:rPr>
        <w:lang w:val="en-GB"/>
      </w:rPr>
      <w:fldChar w:fldCharType="begin"/>
    </w:r>
    <w:r>
      <w:rPr>
        <w:lang w:val="en-GB"/>
      </w:rPr>
      <w:instrText xml:space="preserve"> DATE \@ "d MMMM yyyy" </w:instrText>
    </w:r>
    <w:r>
      <w:rPr>
        <w:lang w:val="en-GB"/>
      </w:rPr>
      <w:fldChar w:fldCharType="separate"/>
    </w:r>
    <w:r w:rsidR="00AA66CC">
      <w:rPr>
        <w:noProof/>
        <w:lang w:val="en-GB"/>
      </w:rPr>
      <w:t>10 July 2025</w:t>
    </w:r>
    <w:r>
      <w:rPr>
        <w:lang w:val="en-GB"/>
      </w:rPr>
      <w:fldChar w:fldCharType="end"/>
    </w:r>
    <w:r w:rsidR="00484F30">
      <w:tab/>
    </w:r>
    <w:r w:rsidR="00484F30" w:rsidRPr="00C65E87">
      <w:rPr>
        <w:noProof/>
      </w:rPr>
      <w:tab/>
    </w:r>
    <w:r w:rsidR="00484F30" w:rsidRPr="00552971">
      <w:t>Steinberg Media Technologies GmbH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98E82" w14:textId="77777777" w:rsidR="006B01C9" w:rsidRDefault="006B01C9" w:rsidP="002D38DC">
      <w:r>
        <w:separator/>
      </w:r>
    </w:p>
    <w:p w14:paraId="2CCCD6DF" w14:textId="77777777" w:rsidR="006B01C9" w:rsidRDefault="006B01C9" w:rsidP="002D38DC"/>
    <w:p w14:paraId="495BF8BC" w14:textId="77777777" w:rsidR="006B01C9" w:rsidRDefault="006B01C9" w:rsidP="002D38DC"/>
    <w:p w14:paraId="68622853" w14:textId="77777777" w:rsidR="006B01C9" w:rsidRDefault="006B01C9" w:rsidP="002D38DC"/>
    <w:p w14:paraId="18B1E4CD" w14:textId="77777777" w:rsidR="006B01C9" w:rsidRDefault="006B01C9" w:rsidP="002D38DC"/>
    <w:p w14:paraId="7BA34E7B" w14:textId="77777777" w:rsidR="006B01C9" w:rsidRDefault="006B01C9" w:rsidP="002D38DC"/>
    <w:p w14:paraId="4306C5DC" w14:textId="77777777" w:rsidR="006B01C9" w:rsidRDefault="006B01C9" w:rsidP="002D38DC"/>
    <w:p w14:paraId="75E16874" w14:textId="77777777" w:rsidR="006B01C9" w:rsidRDefault="006B01C9" w:rsidP="002D38DC"/>
    <w:p w14:paraId="63711AAE" w14:textId="77777777" w:rsidR="006B01C9" w:rsidRDefault="006B01C9" w:rsidP="002D38DC"/>
    <w:p w14:paraId="05197ED3" w14:textId="77777777" w:rsidR="006B01C9" w:rsidRDefault="006B01C9" w:rsidP="002D38DC"/>
    <w:p w14:paraId="3E231090" w14:textId="77777777" w:rsidR="006B01C9" w:rsidRDefault="006B01C9" w:rsidP="002D38DC"/>
    <w:p w14:paraId="623F28B8" w14:textId="77777777" w:rsidR="006B01C9" w:rsidRDefault="006B01C9" w:rsidP="002D38DC"/>
    <w:p w14:paraId="2C0A14D4" w14:textId="77777777" w:rsidR="006B01C9" w:rsidRDefault="006B01C9" w:rsidP="002D38DC"/>
    <w:p w14:paraId="19CDD7C5" w14:textId="77777777" w:rsidR="006B01C9" w:rsidRDefault="006B01C9" w:rsidP="002D38DC"/>
    <w:p w14:paraId="08DB5060" w14:textId="77777777" w:rsidR="006B01C9" w:rsidRDefault="006B01C9" w:rsidP="002D38DC"/>
    <w:p w14:paraId="60A72201" w14:textId="77777777" w:rsidR="006B01C9" w:rsidRDefault="006B01C9" w:rsidP="002D38DC"/>
    <w:p w14:paraId="06D063DF" w14:textId="77777777" w:rsidR="006B01C9" w:rsidRDefault="006B01C9" w:rsidP="002D38DC"/>
    <w:p w14:paraId="03941DE2" w14:textId="77777777" w:rsidR="006B01C9" w:rsidRDefault="006B01C9" w:rsidP="002D38DC"/>
    <w:p w14:paraId="644B1F98" w14:textId="77777777" w:rsidR="006B01C9" w:rsidRDefault="006B01C9" w:rsidP="002D38DC"/>
    <w:p w14:paraId="310808C6" w14:textId="77777777" w:rsidR="006B01C9" w:rsidRDefault="006B01C9" w:rsidP="002D38DC"/>
    <w:p w14:paraId="1C4565C1" w14:textId="77777777" w:rsidR="006B01C9" w:rsidRDefault="006B01C9" w:rsidP="002D38DC"/>
    <w:p w14:paraId="2D5D5E14" w14:textId="77777777" w:rsidR="006B01C9" w:rsidRDefault="006B01C9" w:rsidP="002D38DC"/>
    <w:p w14:paraId="71EEEB3F" w14:textId="77777777" w:rsidR="006B01C9" w:rsidRDefault="006B01C9" w:rsidP="002D38DC"/>
    <w:p w14:paraId="75C3C2C0" w14:textId="77777777" w:rsidR="006B01C9" w:rsidRDefault="006B01C9" w:rsidP="002D38DC"/>
    <w:p w14:paraId="72132B1F" w14:textId="77777777" w:rsidR="006B01C9" w:rsidRDefault="006B01C9" w:rsidP="002D38DC"/>
    <w:p w14:paraId="646A2957" w14:textId="77777777" w:rsidR="006B01C9" w:rsidRDefault="006B01C9" w:rsidP="002D38DC"/>
    <w:p w14:paraId="57C0C9CB" w14:textId="77777777" w:rsidR="006B01C9" w:rsidRDefault="006B01C9" w:rsidP="002D38DC"/>
    <w:p w14:paraId="1A0A4CC3" w14:textId="77777777" w:rsidR="006B01C9" w:rsidRDefault="006B01C9" w:rsidP="002D38DC"/>
    <w:p w14:paraId="182F8A6B" w14:textId="77777777" w:rsidR="006B01C9" w:rsidRDefault="006B01C9" w:rsidP="002D38DC"/>
    <w:p w14:paraId="72DDD979" w14:textId="77777777" w:rsidR="006B01C9" w:rsidRDefault="006B01C9" w:rsidP="002D38DC"/>
    <w:p w14:paraId="43ECF669" w14:textId="77777777" w:rsidR="006B01C9" w:rsidRDefault="006B01C9" w:rsidP="002D38DC"/>
    <w:p w14:paraId="74B5F2EF" w14:textId="77777777" w:rsidR="006B01C9" w:rsidRDefault="006B01C9" w:rsidP="002D38DC"/>
    <w:p w14:paraId="03359E09" w14:textId="77777777" w:rsidR="006B01C9" w:rsidRDefault="006B01C9" w:rsidP="002D38DC"/>
    <w:p w14:paraId="3AFC5F44" w14:textId="77777777" w:rsidR="006B01C9" w:rsidRDefault="006B01C9" w:rsidP="002D38DC"/>
    <w:p w14:paraId="7EDF7CAF" w14:textId="77777777" w:rsidR="006B01C9" w:rsidRDefault="006B01C9" w:rsidP="002D38DC"/>
    <w:p w14:paraId="5EBF3345" w14:textId="77777777" w:rsidR="006B01C9" w:rsidRDefault="006B01C9" w:rsidP="002D38DC"/>
    <w:p w14:paraId="681EB4E8" w14:textId="77777777" w:rsidR="006B01C9" w:rsidRDefault="006B01C9" w:rsidP="002D38DC"/>
    <w:p w14:paraId="7D0F161F" w14:textId="77777777" w:rsidR="006B01C9" w:rsidRDefault="006B01C9" w:rsidP="002D38DC"/>
    <w:p w14:paraId="46D0AE67" w14:textId="77777777" w:rsidR="006B01C9" w:rsidRDefault="006B01C9" w:rsidP="002D38DC"/>
    <w:p w14:paraId="4EBF8B18" w14:textId="77777777" w:rsidR="006B01C9" w:rsidRDefault="006B01C9" w:rsidP="002D38DC"/>
    <w:p w14:paraId="25480438" w14:textId="77777777" w:rsidR="006B01C9" w:rsidRDefault="006B01C9" w:rsidP="002D38DC"/>
    <w:p w14:paraId="56D68C6B" w14:textId="77777777" w:rsidR="006B01C9" w:rsidRDefault="006B01C9" w:rsidP="002D38DC"/>
    <w:p w14:paraId="7FD5C7EC" w14:textId="77777777" w:rsidR="006B01C9" w:rsidRDefault="006B01C9" w:rsidP="002D38DC"/>
    <w:p w14:paraId="4763ADE2" w14:textId="77777777" w:rsidR="006B01C9" w:rsidRDefault="006B01C9" w:rsidP="002D38DC"/>
    <w:p w14:paraId="56128866" w14:textId="77777777" w:rsidR="006B01C9" w:rsidRDefault="006B01C9" w:rsidP="002D38DC"/>
    <w:p w14:paraId="20078DF8" w14:textId="77777777" w:rsidR="006B01C9" w:rsidRDefault="006B01C9" w:rsidP="002D38DC"/>
    <w:p w14:paraId="5CDE1F8F" w14:textId="77777777" w:rsidR="006B01C9" w:rsidRDefault="006B01C9" w:rsidP="002D38DC"/>
    <w:p w14:paraId="506DA131" w14:textId="77777777" w:rsidR="006B01C9" w:rsidRDefault="006B01C9" w:rsidP="002D38DC"/>
    <w:p w14:paraId="18CDB264" w14:textId="77777777" w:rsidR="006B01C9" w:rsidRDefault="006B01C9" w:rsidP="002D38DC"/>
    <w:p w14:paraId="264154C9" w14:textId="77777777" w:rsidR="006B01C9" w:rsidRDefault="006B01C9" w:rsidP="002D38DC"/>
    <w:p w14:paraId="335E6E2C" w14:textId="77777777" w:rsidR="006B01C9" w:rsidRDefault="006B01C9" w:rsidP="002D38DC"/>
    <w:p w14:paraId="48B56EF1" w14:textId="77777777" w:rsidR="006B01C9" w:rsidRDefault="006B01C9" w:rsidP="002D38DC"/>
    <w:p w14:paraId="736DEF09" w14:textId="77777777" w:rsidR="006B01C9" w:rsidRDefault="006B01C9" w:rsidP="002D38DC"/>
    <w:p w14:paraId="5B782427" w14:textId="77777777" w:rsidR="006B01C9" w:rsidRDefault="006B01C9" w:rsidP="002D38DC"/>
    <w:p w14:paraId="2B0FDDFC" w14:textId="77777777" w:rsidR="006B01C9" w:rsidRDefault="006B01C9" w:rsidP="002D38DC"/>
    <w:p w14:paraId="1AC3E304" w14:textId="77777777" w:rsidR="006B01C9" w:rsidRDefault="006B01C9" w:rsidP="002D38DC"/>
    <w:p w14:paraId="67E8DB74" w14:textId="77777777" w:rsidR="006B01C9" w:rsidRDefault="006B01C9" w:rsidP="002D38DC"/>
    <w:p w14:paraId="6B37EA86" w14:textId="77777777" w:rsidR="006B01C9" w:rsidRDefault="006B01C9" w:rsidP="002D38DC"/>
    <w:p w14:paraId="5B2CFA68" w14:textId="77777777" w:rsidR="006B01C9" w:rsidRDefault="006B01C9" w:rsidP="002D38DC"/>
    <w:p w14:paraId="678F5EFD" w14:textId="77777777" w:rsidR="006B01C9" w:rsidRDefault="006B01C9" w:rsidP="002D38DC"/>
    <w:p w14:paraId="023C0FBE" w14:textId="77777777" w:rsidR="006B01C9" w:rsidRDefault="006B01C9" w:rsidP="002D38DC"/>
    <w:p w14:paraId="55349ADA" w14:textId="77777777" w:rsidR="006B01C9" w:rsidRDefault="006B01C9" w:rsidP="002D38DC"/>
    <w:p w14:paraId="5E258B31" w14:textId="77777777" w:rsidR="006B01C9" w:rsidRDefault="006B01C9" w:rsidP="002D38DC"/>
    <w:p w14:paraId="6159BA27" w14:textId="77777777" w:rsidR="006B01C9" w:rsidRDefault="006B01C9" w:rsidP="002D38DC"/>
    <w:p w14:paraId="4A4764D3" w14:textId="77777777" w:rsidR="006B01C9" w:rsidRDefault="006B01C9" w:rsidP="002D38DC"/>
    <w:p w14:paraId="2FF3D9C1" w14:textId="77777777" w:rsidR="006B01C9" w:rsidRDefault="006B01C9" w:rsidP="002D38DC"/>
    <w:p w14:paraId="38F5988E" w14:textId="77777777" w:rsidR="006B01C9" w:rsidRDefault="006B01C9" w:rsidP="002D38DC"/>
    <w:p w14:paraId="40EA5873" w14:textId="77777777" w:rsidR="006B01C9" w:rsidRDefault="006B01C9" w:rsidP="002D38DC"/>
    <w:p w14:paraId="79501DF3" w14:textId="77777777" w:rsidR="006B01C9" w:rsidRDefault="006B01C9" w:rsidP="002D38DC"/>
    <w:p w14:paraId="1199DBE1" w14:textId="77777777" w:rsidR="006B01C9" w:rsidRDefault="006B01C9"/>
    <w:p w14:paraId="56951018" w14:textId="77777777" w:rsidR="006B01C9" w:rsidRDefault="006B01C9"/>
    <w:p w14:paraId="2F973BE4" w14:textId="77777777" w:rsidR="006B01C9" w:rsidRDefault="006B01C9" w:rsidP="00DC2AB9"/>
    <w:p w14:paraId="57E16521" w14:textId="77777777" w:rsidR="006B01C9" w:rsidRDefault="006B01C9"/>
  </w:footnote>
  <w:footnote w:type="continuationSeparator" w:id="0">
    <w:p w14:paraId="5A765E58" w14:textId="77777777" w:rsidR="006B01C9" w:rsidRDefault="006B01C9" w:rsidP="002D38DC">
      <w:r>
        <w:continuationSeparator/>
      </w:r>
    </w:p>
    <w:p w14:paraId="0A0E4EAF" w14:textId="77777777" w:rsidR="006B01C9" w:rsidRDefault="006B01C9" w:rsidP="002D38DC"/>
    <w:p w14:paraId="61ED3496" w14:textId="77777777" w:rsidR="006B01C9" w:rsidRDefault="006B01C9" w:rsidP="002D38DC"/>
    <w:p w14:paraId="6407545A" w14:textId="77777777" w:rsidR="006B01C9" w:rsidRDefault="006B01C9" w:rsidP="002D38DC"/>
    <w:p w14:paraId="083BF630" w14:textId="77777777" w:rsidR="006B01C9" w:rsidRDefault="006B01C9" w:rsidP="002D38DC"/>
    <w:p w14:paraId="7F603BB7" w14:textId="77777777" w:rsidR="006B01C9" w:rsidRDefault="006B01C9" w:rsidP="002D38DC"/>
    <w:p w14:paraId="29DFE919" w14:textId="77777777" w:rsidR="006B01C9" w:rsidRDefault="006B01C9" w:rsidP="002D38DC"/>
    <w:p w14:paraId="0DFE2340" w14:textId="77777777" w:rsidR="006B01C9" w:rsidRDefault="006B01C9" w:rsidP="002D38DC"/>
    <w:p w14:paraId="699B0672" w14:textId="77777777" w:rsidR="006B01C9" w:rsidRDefault="006B01C9" w:rsidP="002D38DC"/>
    <w:p w14:paraId="7B532617" w14:textId="77777777" w:rsidR="006B01C9" w:rsidRDefault="006B01C9" w:rsidP="002D38DC"/>
    <w:p w14:paraId="3FE94906" w14:textId="77777777" w:rsidR="006B01C9" w:rsidRDefault="006B01C9" w:rsidP="002D38DC"/>
    <w:p w14:paraId="73A35101" w14:textId="77777777" w:rsidR="006B01C9" w:rsidRDefault="006B01C9" w:rsidP="002D38DC"/>
    <w:p w14:paraId="5B678DCB" w14:textId="77777777" w:rsidR="006B01C9" w:rsidRDefault="006B01C9" w:rsidP="002D38DC"/>
    <w:p w14:paraId="2EB79D75" w14:textId="77777777" w:rsidR="006B01C9" w:rsidRDefault="006B01C9" w:rsidP="002D38DC"/>
    <w:p w14:paraId="55205CE1" w14:textId="77777777" w:rsidR="006B01C9" w:rsidRDefault="006B01C9" w:rsidP="002D38DC"/>
    <w:p w14:paraId="55981999" w14:textId="77777777" w:rsidR="006B01C9" w:rsidRDefault="006B01C9" w:rsidP="002D38DC"/>
    <w:p w14:paraId="471AF812" w14:textId="77777777" w:rsidR="006B01C9" w:rsidRDefault="006B01C9" w:rsidP="002D38DC"/>
    <w:p w14:paraId="70AB9D2F" w14:textId="77777777" w:rsidR="006B01C9" w:rsidRDefault="006B01C9" w:rsidP="002D38DC"/>
    <w:p w14:paraId="02B9FB54" w14:textId="77777777" w:rsidR="006B01C9" w:rsidRDefault="006B01C9" w:rsidP="002D38DC"/>
    <w:p w14:paraId="33EB84AE" w14:textId="77777777" w:rsidR="006B01C9" w:rsidRDefault="006B01C9" w:rsidP="002D38DC"/>
    <w:p w14:paraId="6D4DE5C5" w14:textId="77777777" w:rsidR="006B01C9" w:rsidRDefault="006B01C9" w:rsidP="002D38DC"/>
    <w:p w14:paraId="6074B040" w14:textId="77777777" w:rsidR="006B01C9" w:rsidRDefault="006B01C9" w:rsidP="002D38DC"/>
    <w:p w14:paraId="779A607D" w14:textId="77777777" w:rsidR="006B01C9" w:rsidRDefault="006B01C9" w:rsidP="002D38DC"/>
    <w:p w14:paraId="7874820F" w14:textId="77777777" w:rsidR="006B01C9" w:rsidRDefault="006B01C9" w:rsidP="002D38DC"/>
    <w:p w14:paraId="28AE73F5" w14:textId="77777777" w:rsidR="006B01C9" w:rsidRDefault="006B01C9" w:rsidP="002D38DC"/>
    <w:p w14:paraId="47A3573E" w14:textId="77777777" w:rsidR="006B01C9" w:rsidRDefault="006B01C9" w:rsidP="002D38DC"/>
    <w:p w14:paraId="6056CC2C" w14:textId="77777777" w:rsidR="006B01C9" w:rsidRDefault="006B01C9" w:rsidP="002D38DC"/>
    <w:p w14:paraId="7CE3AE57" w14:textId="77777777" w:rsidR="006B01C9" w:rsidRDefault="006B01C9" w:rsidP="002D38DC"/>
    <w:p w14:paraId="45A43132" w14:textId="77777777" w:rsidR="006B01C9" w:rsidRDefault="006B01C9" w:rsidP="002D38DC"/>
    <w:p w14:paraId="47003317" w14:textId="77777777" w:rsidR="006B01C9" w:rsidRDefault="006B01C9" w:rsidP="002D38DC"/>
    <w:p w14:paraId="6DB4D0B8" w14:textId="77777777" w:rsidR="006B01C9" w:rsidRDefault="006B01C9" w:rsidP="002D38DC"/>
    <w:p w14:paraId="4CB81B1A" w14:textId="77777777" w:rsidR="006B01C9" w:rsidRDefault="006B01C9" w:rsidP="002D38DC"/>
    <w:p w14:paraId="4DF4A2D0" w14:textId="77777777" w:rsidR="006B01C9" w:rsidRDefault="006B01C9" w:rsidP="002D38DC"/>
    <w:p w14:paraId="3D16F4C2" w14:textId="77777777" w:rsidR="006B01C9" w:rsidRDefault="006B01C9" w:rsidP="002D38DC"/>
    <w:p w14:paraId="34B87F3C" w14:textId="77777777" w:rsidR="006B01C9" w:rsidRDefault="006B01C9" w:rsidP="002D38DC"/>
    <w:p w14:paraId="24F5E296" w14:textId="77777777" w:rsidR="006B01C9" w:rsidRDefault="006B01C9" w:rsidP="002D38DC"/>
    <w:p w14:paraId="08025A67" w14:textId="77777777" w:rsidR="006B01C9" w:rsidRDefault="006B01C9" w:rsidP="002D38DC"/>
    <w:p w14:paraId="5D52E6F3" w14:textId="77777777" w:rsidR="006B01C9" w:rsidRDefault="006B01C9" w:rsidP="002D38DC"/>
    <w:p w14:paraId="5072E7B2" w14:textId="77777777" w:rsidR="006B01C9" w:rsidRDefault="006B01C9" w:rsidP="002D38DC"/>
    <w:p w14:paraId="632F7553" w14:textId="77777777" w:rsidR="006B01C9" w:rsidRDefault="006B01C9" w:rsidP="002D38DC"/>
    <w:p w14:paraId="2EB4CCF1" w14:textId="77777777" w:rsidR="006B01C9" w:rsidRDefault="006B01C9" w:rsidP="002D38DC"/>
    <w:p w14:paraId="69270095" w14:textId="77777777" w:rsidR="006B01C9" w:rsidRDefault="006B01C9" w:rsidP="002D38DC"/>
    <w:p w14:paraId="184E3577" w14:textId="77777777" w:rsidR="006B01C9" w:rsidRDefault="006B01C9" w:rsidP="002D38DC"/>
    <w:p w14:paraId="0B65C7D6" w14:textId="77777777" w:rsidR="006B01C9" w:rsidRDefault="006B01C9" w:rsidP="002D38DC"/>
    <w:p w14:paraId="5AB019A8" w14:textId="77777777" w:rsidR="006B01C9" w:rsidRDefault="006B01C9" w:rsidP="002D38DC"/>
    <w:p w14:paraId="30D535B9" w14:textId="77777777" w:rsidR="006B01C9" w:rsidRDefault="006B01C9" w:rsidP="002D38DC"/>
    <w:p w14:paraId="7E7ABF10" w14:textId="77777777" w:rsidR="006B01C9" w:rsidRDefault="006B01C9" w:rsidP="002D38DC"/>
    <w:p w14:paraId="4600C63E" w14:textId="77777777" w:rsidR="006B01C9" w:rsidRDefault="006B01C9" w:rsidP="002D38DC"/>
    <w:p w14:paraId="26C21510" w14:textId="77777777" w:rsidR="006B01C9" w:rsidRDefault="006B01C9" w:rsidP="002D38DC"/>
    <w:p w14:paraId="7EAEC6CC" w14:textId="77777777" w:rsidR="006B01C9" w:rsidRDefault="006B01C9" w:rsidP="002D38DC"/>
    <w:p w14:paraId="120D84F6" w14:textId="77777777" w:rsidR="006B01C9" w:rsidRDefault="006B01C9" w:rsidP="002D38DC"/>
    <w:p w14:paraId="2BB286CB" w14:textId="77777777" w:rsidR="006B01C9" w:rsidRDefault="006B01C9" w:rsidP="002D38DC"/>
    <w:p w14:paraId="7AE9E0C6" w14:textId="77777777" w:rsidR="006B01C9" w:rsidRDefault="006B01C9" w:rsidP="002D38DC"/>
    <w:p w14:paraId="7961139F" w14:textId="77777777" w:rsidR="006B01C9" w:rsidRDefault="006B01C9" w:rsidP="002D38DC"/>
    <w:p w14:paraId="1C3AB92B" w14:textId="77777777" w:rsidR="006B01C9" w:rsidRDefault="006B01C9" w:rsidP="002D38DC"/>
    <w:p w14:paraId="13DE6A96" w14:textId="77777777" w:rsidR="006B01C9" w:rsidRDefault="006B01C9" w:rsidP="002D38DC"/>
    <w:p w14:paraId="56ABA64D" w14:textId="77777777" w:rsidR="006B01C9" w:rsidRDefault="006B01C9" w:rsidP="002D38DC"/>
    <w:p w14:paraId="1217BF74" w14:textId="77777777" w:rsidR="006B01C9" w:rsidRDefault="006B01C9" w:rsidP="002D38DC"/>
    <w:p w14:paraId="341872B3" w14:textId="77777777" w:rsidR="006B01C9" w:rsidRDefault="006B01C9" w:rsidP="002D38DC"/>
    <w:p w14:paraId="28F5014A" w14:textId="77777777" w:rsidR="006B01C9" w:rsidRDefault="006B01C9" w:rsidP="002D38DC"/>
    <w:p w14:paraId="5A3F3991" w14:textId="77777777" w:rsidR="006B01C9" w:rsidRDefault="006B01C9" w:rsidP="002D38DC"/>
    <w:p w14:paraId="469046AB" w14:textId="77777777" w:rsidR="006B01C9" w:rsidRDefault="006B01C9" w:rsidP="002D38DC"/>
    <w:p w14:paraId="27F3E38B" w14:textId="77777777" w:rsidR="006B01C9" w:rsidRDefault="006B01C9" w:rsidP="002D38DC"/>
    <w:p w14:paraId="526D01AB" w14:textId="77777777" w:rsidR="006B01C9" w:rsidRDefault="006B01C9" w:rsidP="002D38DC"/>
    <w:p w14:paraId="3AE5E379" w14:textId="77777777" w:rsidR="006B01C9" w:rsidRDefault="006B01C9" w:rsidP="002D38DC"/>
    <w:p w14:paraId="20547772" w14:textId="77777777" w:rsidR="006B01C9" w:rsidRDefault="006B01C9" w:rsidP="002D38DC"/>
    <w:p w14:paraId="637705C3" w14:textId="77777777" w:rsidR="006B01C9" w:rsidRDefault="006B01C9" w:rsidP="002D38DC"/>
    <w:p w14:paraId="6824F044" w14:textId="77777777" w:rsidR="006B01C9" w:rsidRDefault="006B01C9" w:rsidP="002D38DC"/>
    <w:p w14:paraId="6C224627" w14:textId="77777777" w:rsidR="006B01C9" w:rsidRDefault="006B01C9" w:rsidP="002D38DC"/>
    <w:p w14:paraId="79EA441F" w14:textId="77777777" w:rsidR="006B01C9" w:rsidRDefault="006B01C9"/>
    <w:p w14:paraId="2B444024" w14:textId="77777777" w:rsidR="006B01C9" w:rsidRDefault="006B01C9"/>
    <w:p w14:paraId="745D67B0" w14:textId="77777777" w:rsidR="006B01C9" w:rsidRDefault="006B01C9" w:rsidP="00DC2AB9"/>
    <w:p w14:paraId="3E5FB722" w14:textId="77777777" w:rsidR="006B01C9" w:rsidRDefault="006B01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3BA90" w14:textId="6A7C0F19" w:rsidR="00484F30" w:rsidRDefault="00484F30" w:rsidP="00C15F1D">
    <w:pPr>
      <w:tabs>
        <w:tab w:val="left" w:pos="5933"/>
        <w:tab w:val="left" w:pos="11624"/>
        <w:tab w:val="left" w:pos="12474"/>
      </w:tabs>
      <w:jc w:val="both"/>
    </w:pPr>
    <w:r>
      <w:rPr>
        <w:noProof/>
        <w:lang w:val="en-GB" w:eastAsia="en-GB"/>
      </w:rPr>
      <w:drawing>
        <wp:anchor distT="0" distB="0" distL="114300" distR="114300" simplePos="0" relativeHeight="251661312" behindDoc="1" locked="0" layoutInCell="1" allowOverlap="1" wp14:anchorId="5DD52AC7" wp14:editId="7430169C">
          <wp:simplePos x="0" y="0"/>
          <wp:positionH relativeFrom="column">
            <wp:posOffset>-901700</wp:posOffset>
          </wp:positionH>
          <wp:positionV relativeFrom="paragraph">
            <wp:posOffset>-427990</wp:posOffset>
          </wp:positionV>
          <wp:extent cx="7563859" cy="10699200"/>
          <wp:effectExtent l="0" t="0" r="5715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C Background_A4_upper-righ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859" cy="106992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65pt;height:28.35pt" o:bullet="t">
        <v:imagedata r:id="rId1" o:title=""/>
      </v:shape>
    </w:pict>
  </w:numPicBullet>
  <w:abstractNum w:abstractNumId="0" w15:restartNumberingAfterBreak="0">
    <w:nsid w:val="FFFFFF7C"/>
    <w:multiLevelType w:val="singleLevel"/>
    <w:tmpl w:val="1EEEE2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AA3F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BE6F7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9E4391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F6A42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78453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B25CB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A686C1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EB8253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1DC910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6" w15:restartNumberingAfterBreak="0">
    <w:nsid w:val="02814E23"/>
    <w:multiLevelType w:val="multilevel"/>
    <w:tmpl w:val="E51878F0"/>
    <w:lvl w:ilvl="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0D6A43DF"/>
    <w:multiLevelType w:val="hybridMultilevel"/>
    <w:tmpl w:val="683AD684"/>
    <w:lvl w:ilvl="0" w:tplc="A00EC7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2F4C04"/>
    <w:multiLevelType w:val="hybridMultilevel"/>
    <w:tmpl w:val="E8AA460E"/>
    <w:lvl w:ilvl="0" w:tplc="0809000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17" w:hanging="360"/>
      </w:pPr>
      <w:rPr>
        <w:rFonts w:ascii="Wingdings" w:hAnsi="Wingdings" w:hint="default"/>
      </w:rPr>
    </w:lvl>
  </w:abstractNum>
  <w:abstractNum w:abstractNumId="19" w15:restartNumberingAfterBreak="0">
    <w:nsid w:val="15F45CAD"/>
    <w:multiLevelType w:val="hybridMultilevel"/>
    <w:tmpl w:val="1E865AB4"/>
    <w:lvl w:ilvl="0" w:tplc="CF544638">
      <w:start w:val="1"/>
      <w:numFmt w:val="decimal"/>
      <w:lvlText w:val="%1)"/>
      <w:lvlJc w:val="left"/>
      <w:pPr>
        <w:ind w:left="3195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3915" w:hanging="360"/>
      </w:pPr>
    </w:lvl>
    <w:lvl w:ilvl="2" w:tplc="0C09001B" w:tentative="1">
      <w:start w:val="1"/>
      <w:numFmt w:val="lowerRoman"/>
      <w:lvlText w:val="%3."/>
      <w:lvlJc w:val="right"/>
      <w:pPr>
        <w:ind w:left="4635" w:hanging="180"/>
      </w:pPr>
    </w:lvl>
    <w:lvl w:ilvl="3" w:tplc="0C09000F" w:tentative="1">
      <w:start w:val="1"/>
      <w:numFmt w:val="decimal"/>
      <w:lvlText w:val="%4."/>
      <w:lvlJc w:val="left"/>
      <w:pPr>
        <w:ind w:left="5355" w:hanging="360"/>
      </w:pPr>
    </w:lvl>
    <w:lvl w:ilvl="4" w:tplc="0C090019" w:tentative="1">
      <w:start w:val="1"/>
      <w:numFmt w:val="lowerLetter"/>
      <w:lvlText w:val="%5."/>
      <w:lvlJc w:val="left"/>
      <w:pPr>
        <w:ind w:left="6075" w:hanging="360"/>
      </w:pPr>
    </w:lvl>
    <w:lvl w:ilvl="5" w:tplc="0C09001B" w:tentative="1">
      <w:start w:val="1"/>
      <w:numFmt w:val="lowerRoman"/>
      <w:lvlText w:val="%6."/>
      <w:lvlJc w:val="right"/>
      <w:pPr>
        <w:ind w:left="6795" w:hanging="180"/>
      </w:pPr>
    </w:lvl>
    <w:lvl w:ilvl="6" w:tplc="0C09000F" w:tentative="1">
      <w:start w:val="1"/>
      <w:numFmt w:val="decimal"/>
      <w:lvlText w:val="%7."/>
      <w:lvlJc w:val="left"/>
      <w:pPr>
        <w:ind w:left="7515" w:hanging="360"/>
      </w:pPr>
    </w:lvl>
    <w:lvl w:ilvl="7" w:tplc="0C090019" w:tentative="1">
      <w:start w:val="1"/>
      <w:numFmt w:val="lowerLetter"/>
      <w:lvlText w:val="%8."/>
      <w:lvlJc w:val="left"/>
      <w:pPr>
        <w:ind w:left="8235" w:hanging="360"/>
      </w:pPr>
    </w:lvl>
    <w:lvl w:ilvl="8" w:tplc="0C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0" w15:restartNumberingAfterBreak="0">
    <w:nsid w:val="1EE27506"/>
    <w:multiLevelType w:val="hybridMultilevel"/>
    <w:tmpl w:val="E51878F0"/>
    <w:lvl w:ilvl="0" w:tplc="F828A20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0190A5A"/>
    <w:multiLevelType w:val="hybridMultilevel"/>
    <w:tmpl w:val="89FC2068"/>
    <w:lvl w:ilvl="0" w:tplc="0809000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17" w:hanging="360"/>
      </w:pPr>
      <w:rPr>
        <w:rFonts w:ascii="Wingdings" w:hAnsi="Wingdings" w:hint="default"/>
      </w:rPr>
    </w:lvl>
  </w:abstractNum>
  <w:abstractNum w:abstractNumId="22" w15:restartNumberingAfterBreak="0">
    <w:nsid w:val="2C58719A"/>
    <w:multiLevelType w:val="hybridMultilevel"/>
    <w:tmpl w:val="DF2E718E"/>
    <w:lvl w:ilvl="0" w:tplc="04070011">
      <w:start w:val="1"/>
      <w:numFmt w:val="decimal"/>
      <w:lvlText w:val="%1)"/>
      <w:lvlJc w:val="left"/>
      <w:pPr>
        <w:ind w:left="3555" w:hanging="360"/>
      </w:pPr>
    </w:lvl>
    <w:lvl w:ilvl="1" w:tplc="04070019" w:tentative="1">
      <w:start w:val="1"/>
      <w:numFmt w:val="lowerLetter"/>
      <w:lvlText w:val="%2."/>
      <w:lvlJc w:val="left"/>
      <w:pPr>
        <w:ind w:left="4275" w:hanging="360"/>
      </w:pPr>
    </w:lvl>
    <w:lvl w:ilvl="2" w:tplc="0407001B" w:tentative="1">
      <w:start w:val="1"/>
      <w:numFmt w:val="lowerRoman"/>
      <w:lvlText w:val="%3."/>
      <w:lvlJc w:val="right"/>
      <w:pPr>
        <w:ind w:left="4995" w:hanging="180"/>
      </w:pPr>
    </w:lvl>
    <w:lvl w:ilvl="3" w:tplc="0407000F" w:tentative="1">
      <w:start w:val="1"/>
      <w:numFmt w:val="decimal"/>
      <w:lvlText w:val="%4."/>
      <w:lvlJc w:val="left"/>
      <w:pPr>
        <w:ind w:left="5715" w:hanging="360"/>
      </w:pPr>
    </w:lvl>
    <w:lvl w:ilvl="4" w:tplc="04070019" w:tentative="1">
      <w:start w:val="1"/>
      <w:numFmt w:val="lowerLetter"/>
      <w:lvlText w:val="%5."/>
      <w:lvlJc w:val="left"/>
      <w:pPr>
        <w:ind w:left="6435" w:hanging="360"/>
      </w:pPr>
    </w:lvl>
    <w:lvl w:ilvl="5" w:tplc="0407001B" w:tentative="1">
      <w:start w:val="1"/>
      <w:numFmt w:val="lowerRoman"/>
      <w:lvlText w:val="%6."/>
      <w:lvlJc w:val="right"/>
      <w:pPr>
        <w:ind w:left="7155" w:hanging="180"/>
      </w:pPr>
    </w:lvl>
    <w:lvl w:ilvl="6" w:tplc="0407000F" w:tentative="1">
      <w:start w:val="1"/>
      <w:numFmt w:val="decimal"/>
      <w:lvlText w:val="%7."/>
      <w:lvlJc w:val="left"/>
      <w:pPr>
        <w:ind w:left="7875" w:hanging="360"/>
      </w:pPr>
    </w:lvl>
    <w:lvl w:ilvl="7" w:tplc="04070019" w:tentative="1">
      <w:start w:val="1"/>
      <w:numFmt w:val="lowerLetter"/>
      <w:lvlText w:val="%8."/>
      <w:lvlJc w:val="left"/>
      <w:pPr>
        <w:ind w:left="8595" w:hanging="360"/>
      </w:pPr>
    </w:lvl>
    <w:lvl w:ilvl="8" w:tplc="040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3" w15:restartNumberingAfterBreak="0">
    <w:nsid w:val="304C1060"/>
    <w:multiLevelType w:val="hybridMultilevel"/>
    <w:tmpl w:val="664498F4"/>
    <w:lvl w:ilvl="0" w:tplc="7640DF28">
      <w:start w:val="1"/>
      <w:numFmt w:val="bullet"/>
      <w:pStyle w:val="Attention"/>
      <w:lvlText w:val=""/>
      <w:lvlPicBulletId w:val="0"/>
      <w:lvlJc w:val="left"/>
      <w:pPr>
        <w:ind w:left="2771" w:hanging="360"/>
      </w:pPr>
      <w:rPr>
        <w:rFonts w:ascii="Symbol" w:hAnsi="Symbol" w:hint="default"/>
        <w:color w:val="auto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4" w15:restartNumberingAfterBreak="0">
    <w:nsid w:val="34055C16"/>
    <w:multiLevelType w:val="hybridMultilevel"/>
    <w:tmpl w:val="10F4C286"/>
    <w:lvl w:ilvl="0" w:tplc="2B247A0A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/>
      </w:pPr>
      <w:rPr>
        <w:rFonts w:ascii="Symbol" w:hAnsi="Symbol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B05524"/>
    <w:multiLevelType w:val="hybridMultilevel"/>
    <w:tmpl w:val="EF94C66A"/>
    <w:lvl w:ilvl="0" w:tplc="6DD61C2E">
      <w:start w:val="1"/>
      <w:numFmt w:val="bullet"/>
      <w:lvlText w:val=""/>
      <w:lvlJc w:val="left"/>
      <w:pPr>
        <w:tabs>
          <w:tab w:val="num" w:pos="3866"/>
        </w:tabs>
        <w:ind w:left="386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4586"/>
        </w:tabs>
        <w:ind w:left="4586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5306"/>
        </w:tabs>
        <w:ind w:left="530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6026"/>
        </w:tabs>
        <w:ind w:left="602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746"/>
        </w:tabs>
        <w:ind w:left="6746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7466"/>
        </w:tabs>
        <w:ind w:left="746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8186"/>
        </w:tabs>
        <w:ind w:left="818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906"/>
        </w:tabs>
        <w:ind w:left="8906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9626"/>
        </w:tabs>
        <w:ind w:left="9626" w:hanging="360"/>
      </w:pPr>
      <w:rPr>
        <w:rFonts w:ascii="Wingdings" w:hAnsi="Wingdings" w:hint="default"/>
      </w:rPr>
    </w:lvl>
  </w:abstractNum>
  <w:abstractNum w:abstractNumId="26" w15:restartNumberingAfterBreak="0">
    <w:nsid w:val="3D261146"/>
    <w:multiLevelType w:val="hybridMultilevel"/>
    <w:tmpl w:val="AADA1034"/>
    <w:lvl w:ilvl="0" w:tplc="0CA2E430">
      <w:start w:val="1"/>
      <w:numFmt w:val="bullet"/>
      <w:pStyle w:val="BodyBullet2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1" w:tplc="B122FE5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44E702AE"/>
    <w:multiLevelType w:val="hybridMultilevel"/>
    <w:tmpl w:val="E55A4878"/>
    <w:lvl w:ilvl="0" w:tplc="0809000F">
      <w:start w:val="1"/>
      <w:numFmt w:val="decimal"/>
      <w:lvlText w:val="%1."/>
      <w:lvlJc w:val="left"/>
      <w:pPr>
        <w:ind w:left="3557" w:hanging="360"/>
      </w:pPr>
    </w:lvl>
    <w:lvl w:ilvl="1" w:tplc="08090019" w:tentative="1">
      <w:start w:val="1"/>
      <w:numFmt w:val="lowerLetter"/>
      <w:lvlText w:val="%2."/>
      <w:lvlJc w:val="left"/>
      <w:pPr>
        <w:ind w:left="4277" w:hanging="360"/>
      </w:pPr>
    </w:lvl>
    <w:lvl w:ilvl="2" w:tplc="0809001B" w:tentative="1">
      <w:start w:val="1"/>
      <w:numFmt w:val="lowerRoman"/>
      <w:lvlText w:val="%3."/>
      <w:lvlJc w:val="right"/>
      <w:pPr>
        <w:ind w:left="4997" w:hanging="180"/>
      </w:pPr>
    </w:lvl>
    <w:lvl w:ilvl="3" w:tplc="0809000F" w:tentative="1">
      <w:start w:val="1"/>
      <w:numFmt w:val="decimal"/>
      <w:lvlText w:val="%4."/>
      <w:lvlJc w:val="left"/>
      <w:pPr>
        <w:ind w:left="5717" w:hanging="360"/>
      </w:pPr>
    </w:lvl>
    <w:lvl w:ilvl="4" w:tplc="08090019" w:tentative="1">
      <w:start w:val="1"/>
      <w:numFmt w:val="lowerLetter"/>
      <w:lvlText w:val="%5."/>
      <w:lvlJc w:val="left"/>
      <w:pPr>
        <w:ind w:left="6437" w:hanging="360"/>
      </w:pPr>
    </w:lvl>
    <w:lvl w:ilvl="5" w:tplc="0809001B" w:tentative="1">
      <w:start w:val="1"/>
      <w:numFmt w:val="lowerRoman"/>
      <w:lvlText w:val="%6."/>
      <w:lvlJc w:val="right"/>
      <w:pPr>
        <w:ind w:left="7157" w:hanging="180"/>
      </w:pPr>
    </w:lvl>
    <w:lvl w:ilvl="6" w:tplc="0809000F" w:tentative="1">
      <w:start w:val="1"/>
      <w:numFmt w:val="decimal"/>
      <w:lvlText w:val="%7."/>
      <w:lvlJc w:val="left"/>
      <w:pPr>
        <w:ind w:left="7877" w:hanging="360"/>
      </w:pPr>
    </w:lvl>
    <w:lvl w:ilvl="7" w:tplc="08090019" w:tentative="1">
      <w:start w:val="1"/>
      <w:numFmt w:val="lowerLetter"/>
      <w:lvlText w:val="%8."/>
      <w:lvlJc w:val="left"/>
      <w:pPr>
        <w:ind w:left="8597" w:hanging="360"/>
      </w:pPr>
    </w:lvl>
    <w:lvl w:ilvl="8" w:tplc="0809001B" w:tentative="1">
      <w:start w:val="1"/>
      <w:numFmt w:val="lowerRoman"/>
      <w:lvlText w:val="%9."/>
      <w:lvlJc w:val="right"/>
      <w:pPr>
        <w:ind w:left="9317" w:hanging="180"/>
      </w:pPr>
    </w:lvl>
  </w:abstractNum>
  <w:abstractNum w:abstractNumId="28" w15:restartNumberingAfterBreak="0">
    <w:nsid w:val="655F4793"/>
    <w:multiLevelType w:val="hybridMultilevel"/>
    <w:tmpl w:val="3E9EBD10"/>
    <w:lvl w:ilvl="0" w:tplc="08090001">
      <w:start w:val="1"/>
      <w:numFmt w:val="bullet"/>
      <w:lvlText w:val=""/>
      <w:lvlJc w:val="left"/>
      <w:pPr>
        <w:ind w:left="3557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7877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85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17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8B40002"/>
    <w:multiLevelType w:val="hybridMultilevel"/>
    <w:tmpl w:val="1106759A"/>
    <w:lvl w:ilvl="0" w:tplc="0809000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8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5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17" w:hanging="360"/>
      </w:pPr>
      <w:rPr>
        <w:rFonts w:ascii="Wingdings" w:hAnsi="Wingdings" w:hint="default"/>
      </w:rPr>
    </w:lvl>
  </w:abstractNum>
  <w:abstractNum w:abstractNumId="30" w15:restartNumberingAfterBreak="0">
    <w:nsid w:val="6DDD787C"/>
    <w:multiLevelType w:val="multilevel"/>
    <w:tmpl w:val="F68A8E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02189037">
    <w:abstractNumId w:val="26"/>
  </w:num>
  <w:num w:numId="2" w16cid:durableId="1222906192">
    <w:abstractNumId w:val="24"/>
  </w:num>
  <w:num w:numId="3" w16cid:durableId="1269971049">
    <w:abstractNumId w:val="25"/>
  </w:num>
  <w:num w:numId="4" w16cid:durableId="1252932726">
    <w:abstractNumId w:val="20"/>
  </w:num>
  <w:num w:numId="5" w16cid:durableId="932666187">
    <w:abstractNumId w:val="23"/>
  </w:num>
  <w:num w:numId="6" w16cid:durableId="533425093">
    <w:abstractNumId w:val="19"/>
  </w:num>
  <w:num w:numId="7" w16cid:durableId="1881891097">
    <w:abstractNumId w:val="22"/>
  </w:num>
  <w:num w:numId="8" w16cid:durableId="1852989474">
    <w:abstractNumId w:val="9"/>
  </w:num>
  <w:num w:numId="9" w16cid:durableId="1769812730">
    <w:abstractNumId w:val="7"/>
  </w:num>
  <w:num w:numId="10" w16cid:durableId="381710294">
    <w:abstractNumId w:val="6"/>
  </w:num>
  <w:num w:numId="11" w16cid:durableId="1422944592">
    <w:abstractNumId w:val="5"/>
  </w:num>
  <w:num w:numId="12" w16cid:durableId="1657420155">
    <w:abstractNumId w:val="4"/>
  </w:num>
  <w:num w:numId="13" w16cid:durableId="283775601">
    <w:abstractNumId w:val="8"/>
  </w:num>
  <w:num w:numId="14" w16cid:durableId="1689598260">
    <w:abstractNumId w:val="3"/>
  </w:num>
  <w:num w:numId="15" w16cid:durableId="572935702">
    <w:abstractNumId w:val="2"/>
  </w:num>
  <w:num w:numId="16" w16cid:durableId="192114333">
    <w:abstractNumId w:val="1"/>
  </w:num>
  <w:num w:numId="17" w16cid:durableId="623851170">
    <w:abstractNumId w:val="0"/>
  </w:num>
  <w:num w:numId="18" w16cid:durableId="485631770">
    <w:abstractNumId w:val="30"/>
  </w:num>
  <w:num w:numId="19" w16cid:durableId="709765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94621172">
    <w:abstractNumId w:val="20"/>
  </w:num>
  <w:num w:numId="21" w16cid:durableId="317001981">
    <w:abstractNumId w:val="20"/>
  </w:num>
  <w:num w:numId="22" w16cid:durableId="69161591">
    <w:abstractNumId w:val="20"/>
  </w:num>
  <w:num w:numId="23" w16cid:durableId="174463363">
    <w:abstractNumId w:val="20"/>
  </w:num>
  <w:num w:numId="24" w16cid:durableId="178394740">
    <w:abstractNumId w:val="20"/>
  </w:num>
  <w:num w:numId="25" w16cid:durableId="1915047346">
    <w:abstractNumId w:val="20"/>
  </w:num>
  <w:num w:numId="26" w16cid:durableId="2136946919">
    <w:abstractNumId w:val="20"/>
  </w:num>
  <w:num w:numId="27" w16cid:durableId="1106851894">
    <w:abstractNumId w:val="20"/>
  </w:num>
  <w:num w:numId="28" w16cid:durableId="654190442">
    <w:abstractNumId w:val="17"/>
  </w:num>
  <w:num w:numId="29" w16cid:durableId="819463524">
    <w:abstractNumId w:val="29"/>
  </w:num>
  <w:num w:numId="30" w16cid:durableId="1935629361">
    <w:abstractNumId w:val="18"/>
  </w:num>
  <w:num w:numId="31" w16cid:durableId="435757317">
    <w:abstractNumId w:val="27"/>
  </w:num>
  <w:num w:numId="32" w16cid:durableId="796875255">
    <w:abstractNumId w:val="16"/>
  </w:num>
  <w:num w:numId="33" w16cid:durableId="418983184">
    <w:abstractNumId w:val="28"/>
  </w:num>
  <w:num w:numId="34" w16cid:durableId="395131337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displayBackgroundShape/>
  <w:bordersDoNotSurroundHeader/>
  <w:bordersDoNotSurroundFooter/>
  <w:proofState w:spelling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121">
      <v:textbox inset="5.85pt,.7pt,5.85pt,.7pt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CC2"/>
    <w:rsid w:val="000019D9"/>
    <w:rsid w:val="00001F0F"/>
    <w:rsid w:val="0000247B"/>
    <w:rsid w:val="00005408"/>
    <w:rsid w:val="0000784F"/>
    <w:rsid w:val="00007F6F"/>
    <w:rsid w:val="00010312"/>
    <w:rsid w:val="00010F2B"/>
    <w:rsid w:val="00011233"/>
    <w:rsid w:val="000121B2"/>
    <w:rsid w:val="00012283"/>
    <w:rsid w:val="00015E62"/>
    <w:rsid w:val="00016357"/>
    <w:rsid w:val="00016D6B"/>
    <w:rsid w:val="00017919"/>
    <w:rsid w:val="00017AF9"/>
    <w:rsid w:val="00020233"/>
    <w:rsid w:val="0002170E"/>
    <w:rsid w:val="0002197A"/>
    <w:rsid w:val="00022C28"/>
    <w:rsid w:val="00023CAB"/>
    <w:rsid w:val="00024B92"/>
    <w:rsid w:val="000267D7"/>
    <w:rsid w:val="00026909"/>
    <w:rsid w:val="00026A18"/>
    <w:rsid w:val="00027FAB"/>
    <w:rsid w:val="000308DF"/>
    <w:rsid w:val="00030B1F"/>
    <w:rsid w:val="00030D5C"/>
    <w:rsid w:val="00031ABB"/>
    <w:rsid w:val="00031E4D"/>
    <w:rsid w:val="000326E9"/>
    <w:rsid w:val="00032BD1"/>
    <w:rsid w:val="00032C64"/>
    <w:rsid w:val="000332F5"/>
    <w:rsid w:val="000342D7"/>
    <w:rsid w:val="00035826"/>
    <w:rsid w:val="00035B02"/>
    <w:rsid w:val="00035FC6"/>
    <w:rsid w:val="000377CE"/>
    <w:rsid w:val="000417E9"/>
    <w:rsid w:val="0004397B"/>
    <w:rsid w:val="00044287"/>
    <w:rsid w:val="000446DA"/>
    <w:rsid w:val="00044E44"/>
    <w:rsid w:val="00045C1A"/>
    <w:rsid w:val="00047D68"/>
    <w:rsid w:val="00051CA4"/>
    <w:rsid w:val="00052D48"/>
    <w:rsid w:val="00053751"/>
    <w:rsid w:val="00053A14"/>
    <w:rsid w:val="00053D3B"/>
    <w:rsid w:val="0005403A"/>
    <w:rsid w:val="000545B7"/>
    <w:rsid w:val="00055740"/>
    <w:rsid w:val="000557AA"/>
    <w:rsid w:val="00055FA7"/>
    <w:rsid w:val="00056FAA"/>
    <w:rsid w:val="00057E07"/>
    <w:rsid w:val="00061598"/>
    <w:rsid w:val="00063DB6"/>
    <w:rsid w:val="00063E23"/>
    <w:rsid w:val="00064C6F"/>
    <w:rsid w:val="00065D71"/>
    <w:rsid w:val="0006671F"/>
    <w:rsid w:val="00066F60"/>
    <w:rsid w:val="00066F84"/>
    <w:rsid w:val="0006772F"/>
    <w:rsid w:val="000703FC"/>
    <w:rsid w:val="000709AF"/>
    <w:rsid w:val="00070A48"/>
    <w:rsid w:val="00070A8A"/>
    <w:rsid w:val="00070BDB"/>
    <w:rsid w:val="00071201"/>
    <w:rsid w:val="000718B9"/>
    <w:rsid w:val="0007546C"/>
    <w:rsid w:val="00075853"/>
    <w:rsid w:val="000767CF"/>
    <w:rsid w:val="00076F33"/>
    <w:rsid w:val="000777BC"/>
    <w:rsid w:val="00080FEF"/>
    <w:rsid w:val="00081990"/>
    <w:rsid w:val="00081A3E"/>
    <w:rsid w:val="00081BEE"/>
    <w:rsid w:val="00083DCC"/>
    <w:rsid w:val="00084EFF"/>
    <w:rsid w:val="000858A0"/>
    <w:rsid w:val="00085EA4"/>
    <w:rsid w:val="00086187"/>
    <w:rsid w:val="00090BEE"/>
    <w:rsid w:val="00090DBA"/>
    <w:rsid w:val="000920E6"/>
    <w:rsid w:val="00092293"/>
    <w:rsid w:val="000923F7"/>
    <w:rsid w:val="00092443"/>
    <w:rsid w:val="000925CA"/>
    <w:rsid w:val="00093EAE"/>
    <w:rsid w:val="00094EC3"/>
    <w:rsid w:val="00094F45"/>
    <w:rsid w:val="00097829"/>
    <w:rsid w:val="00097FBD"/>
    <w:rsid w:val="000A0D34"/>
    <w:rsid w:val="000A0E9B"/>
    <w:rsid w:val="000A13DF"/>
    <w:rsid w:val="000A24A4"/>
    <w:rsid w:val="000A28C7"/>
    <w:rsid w:val="000A3302"/>
    <w:rsid w:val="000A377E"/>
    <w:rsid w:val="000A3815"/>
    <w:rsid w:val="000A3979"/>
    <w:rsid w:val="000A5802"/>
    <w:rsid w:val="000A58AE"/>
    <w:rsid w:val="000A5AC8"/>
    <w:rsid w:val="000A6DE3"/>
    <w:rsid w:val="000A7AC4"/>
    <w:rsid w:val="000A7DD8"/>
    <w:rsid w:val="000A7E3E"/>
    <w:rsid w:val="000B2790"/>
    <w:rsid w:val="000B37E0"/>
    <w:rsid w:val="000B5CC7"/>
    <w:rsid w:val="000C04E4"/>
    <w:rsid w:val="000C111D"/>
    <w:rsid w:val="000C29D1"/>
    <w:rsid w:val="000C3898"/>
    <w:rsid w:val="000C5866"/>
    <w:rsid w:val="000C704E"/>
    <w:rsid w:val="000C7CEF"/>
    <w:rsid w:val="000C7E30"/>
    <w:rsid w:val="000D0ED3"/>
    <w:rsid w:val="000D2019"/>
    <w:rsid w:val="000D2697"/>
    <w:rsid w:val="000D3910"/>
    <w:rsid w:val="000D3DC8"/>
    <w:rsid w:val="000D472D"/>
    <w:rsid w:val="000D717A"/>
    <w:rsid w:val="000D7C6D"/>
    <w:rsid w:val="000E1B1D"/>
    <w:rsid w:val="000E37B6"/>
    <w:rsid w:val="000E422C"/>
    <w:rsid w:val="000E46C0"/>
    <w:rsid w:val="000E5C21"/>
    <w:rsid w:val="000E6D29"/>
    <w:rsid w:val="000E7FA0"/>
    <w:rsid w:val="000F0148"/>
    <w:rsid w:val="000F081B"/>
    <w:rsid w:val="000F0E4C"/>
    <w:rsid w:val="000F0F44"/>
    <w:rsid w:val="000F1B56"/>
    <w:rsid w:val="000F2ED4"/>
    <w:rsid w:val="000F37D5"/>
    <w:rsid w:val="000F4196"/>
    <w:rsid w:val="000F43D0"/>
    <w:rsid w:val="000F63A1"/>
    <w:rsid w:val="000F64FD"/>
    <w:rsid w:val="000F742B"/>
    <w:rsid w:val="000F7F2B"/>
    <w:rsid w:val="001014C4"/>
    <w:rsid w:val="00101D73"/>
    <w:rsid w:val="0010507E"/>
    <w:rsid w:val="001055E0"/>
    <w:rsid w:val="001055EF"/>
    <w:rsid w:val="0010594C"/>
    <w:rsid w:val="00105D82"/>
    <w:rsid w:val="0010627F"/>
    <w:rsid w:val="00106AB9"/>
    <w:rsid w:val="00107DEC"/>
    <w:rsid w:val="0011034B"/>
    <w:rsid w:val="00111D3F"/>
    <w:rsid w:val="001124AD"/>
    <w:rsid w:val="001131D7"/>
    <w:rsid w:val="00114F43"/>
    <w:rsid w:val="00115612"/>
    <w:rsid w:val="0011580D"/>
    <w:rsid w:val="00116185"/>
    <w:rsid w:val="001165D5"/>
    <w:rsid w:val="0012014A"/>
    <w:rsid w:val="001203ED"/>
    <w:rsid w:val="00121B4A"/>
    <w:rsid w:val="00122955"/>
    <w:rsid w:val="001251E5"/>
    <w:rsid w:val="0012733B"/>
    <w:rsid w:val="00131739"/>
    <w:rsid w:val="0013267C"/>
    <w:rsid w:val="00134686"/>
    <w:rsid w:val="00134798"/>
    <w:rsid w:val="00134BE3"/>
    <w:rsid w:val="00134DEE"/>
    <w:rsid w:val="0013575B"/>
    <w:rsid w:val="00135871"/>
    <w:rsid w:val="00137418"/>
    <w:rsid w:val="0014020A"/>
    <w:rsid w:val="0014489F"/>
    <w:rsid w:val="001448F1"/>
    <w:rsid w:val="00146761"/>
    <w:rsid w:val="00146F99"/>
    <w:rsid w:val="0014705B"/>
    <w:rsid w:val="001474EC"/>
    <w:rsid w:val="00150069"/>
    <w:rsid w:val="001503A8"/>
    <w:rsid w:val="001507B7"/>
    <w:rsid w:val="00151A75"/>
    <w:rsid w:val="0015308E"/>
    <w:rsid w:val="00153B50"/>
    <w:rsid w:val="001545BB"/>
    <w:rsid w:val="00154895"/>
    <w:rsid w:val="001550E0"/>
    <w:rsid w:val="00155240"/>
    <w:rsid w:val="00155C69"/>
    <w:rsid w:val="00156700"/>
    <w:rsid w:val="001600DA"/>
    <w:rsid w:val="001602DC"/>
    <w:rsid w:val="00160FF3"/>
    <w:rsid w:val="00161FFC"/>
    <w:rsid w:val="00162656"/>
    <w:rsid w:val="00164403"/>
    <w:rsid w:val="0016489D"/>
    <w:rsid w:val="00166C1F"/>
    <w:rsid w:val="0017221B"/>
    <w:rsid w:val="00174E51"/>
    <w:rsid w:val="00176249"/>
    <w:rsid w:val="001767E0"/>
    <w:rsid w:val="00176EEF"/>
    <w:rsid w:val="00177C0F"/>
    <w:rsid w:val="00177C1C"/>
    <w:rsid w:val="00180461"/>
    <w:rsid w:val="0018134F"/>
    <w:rsid w:val="001823C2"/>
    <w:rsid w:val="00183018"/>
    <w:rsid w:val="00183186"/>
    <w:rsid w:val="001878F5"/>
    <w:rsid w:val="001913EF"/>
    <w:rsid w:val="00192886"/>
    <w:rsid w:val="00194650"/>
    <w:rsid w:val="001950C9"/>
    <w:rsid w:val="0019608C"/>
    <w:rsid w:val="0019744A"/>
    <w:rsid w:val="0019753B"/>
    <w:rsid w:val="00197C26"/>
    <w:rsid w:val="001A004B"/>
    <w:rsid w:val="001A0A4C"/>
    <w:rsid w:val="001A119E"/>
    <w:rsid w:val="001A15B3"/>
    <w:rsid w:val="001A2A64"/>
    <w:rsid w:val="001A3C28"/>
    <w:rsid w:val="001A4E80"/>
    <w:rsid w:val="001A4EC4"/>
    <w:rsid w:val="001A638F"/>
    <w:rsid w:val="001A7616"/>
    <w:rsid w:val="001A7C76"/>
    <w:rsid w:val="001B128D"/>
    <w:rsid w:val="001B1690"/>
    <w:rsid w:val="001B2587"/>
    <w:rsid w:val="001B2755"/>
    <w:rsid w:val="001B2B37"/>
    <w:rsid w:val="001B2FF5"/>
    <w:rsid w:val="001B4089"/>
    <w:rsid w:val="001B550D"/>
    <w:rsid w:val="001B7100"/>
    <w:rsid w:val="001B7804"/>
    <w:rsid w:val="001C005A"/>
    <w:rsid w:val="001C27B7"/>
    <w:rsid w:val="001C2A3E"/>
    <w:rsid w:val="001C34AA"/>
    <w:rsid w:val="001C4978"/>
    <w:rsid w:val="001C56CC"/>
    <w:rsid w:val="001C68F4"/>
    <w:rsid w:val="001C74F9"/>
    <w:rsid w:val="001C7BD8"/>
    <w:rsid w:val="001C7E96"/>
    <w:rsid w:val="001D0331"/>
    <w:rsid w:val="001D1B07"/>
    <w:rsid w:val="001D3098"/>
    <w:rsid w:val="001D3C0B"/>
    <w:rsid w:val="001D5381"/>
    <w:rsid w:val="001D6A75"/>
    <w:rsid w:val="001E03BB"/>
    <w:rsid w:val="001E15CA"/>
    <w:rsid w:val="001E1A1B"/>
    <w:rsid w:val="001E4673"/>
    <w:rsid w:val="001E4A2E"/>
    <w:rsid w:val="001E56B5"/>
    <w:rsid w:val="001E62B0"/>
    <w:rsid w:val="001E64D6"/>
    <w:rsid w:val="001E69BE"/>
    <w:rsid w:val="001E6AC7"/>
    <w:rsid w:val="001E6C8F"/>
    <w:rsid w:val="001F1B71"/>
    <w:rsid w:val="001F3ABC"/>
    <w:rsid w:val="001F3DAD"/>
    <w:rsid w:val="001F3DFE"/>
    <w:rsid w:val="001F4705"/>
    <w:rsid w:val="001F4E7A"/>
    <w:rsid w:val="001F5896"/>
    <w:rsid w:val="001F58E9"/>
    <w:rsid w:val="001F64F6"/>
    <w:rsid w:val="001F663C"/>
    <w:rsid w:val="001F668E"/>
    <w:rsid w:val="001F6E0D"/>
    <w:rsid w:val="001F717B"/>
    <w:rsid w:val="001F7D2B"/>
    <w:rsid w:val="0020206B"/>
    <w:rsid w:val="0020216D"/>
    <w:rsid w:val="00203B93"/>
    <w:rsid w:val="00203C42"/>
    <w:rsid w:val="0020477D"/>
    <w:rsid w:val="00205137"/>
    <w:rsid w:val="002051ED"/>
    <w:rsid w:val="00215823"/>
    <w:rsid w:val="00215BC7"/>
    <w:rsid w:val="00217104"/>
    <w:rsid w:val="00220B1D"/>
    <w:rsid w:val="00221543"/>
    <w:rsid w:val="0022238B"/>
    <w:rsid w:val="00226691"/>
    <w:rsid w:val="00226C8B"/>
    <w:rsid w:val="00227B5E"/>
    <w:rsid w:val="002306F9"/>
    <w:rsid w:val="00230F51"/>
    <w:rsid w:val="00231456"/>
    <w:rsid w:val="002340BC"/>
    <w:rsid w:val="00234297"/>
    <w:rsid w:val="0023430E"/>
    <w:rsid w:val="002354EF"/>
    <w:rsid w:val="00236B7A"/>
    <w:rsid w:val="00236D8C"/>
    <w:rsid w:val="002428CE"/>
    <w:rsid w:val="00243173"/>
    <w:rsid w:val="002444D3"/>
    <w:rsid w:val="00244992"/>
    <w:rsid w:val="002475C8"/>
    <w:rsid w:val="00247913"/>
    <w:rsid w:val="00250A0A"/>
    <w:rsid w:val="002517BE"/>
    <w:rsid w:val="002523B8"/>
    <w:rsid w:val="0025478D"/>
    <w:rsid w:val="0025568A"/>
    <w:rsid w:val="00255E34"/>
    <w:rsid w:val="002563B1"/>
    <w:rsid w:val="00257481"/>
    <w:rsid w:val="00260270"/>
    <w:rsid w:val="002607BB"/>
    <w:rsid w:val="00260BEB"/>
    <w:rsid w:val="00263EB6"/>
    <w:rsid w:val="002655DF"/>
    <w:rsid w:val="0026562E"/>
    <w:rsid w:val="00265B77"/>
    <w:rsid w:val="0026700B"/>
    <w:rsid w:val="00270120"/>
    <w:rsid w:val="0027077A"/>
    <w:rsid w:val="002767DC"/>
    <w:rsid w:val="00277A64"/>
    <w:rsid w:val="00277CB8"/>
    <w:rsid w:val="002806FF"/>
    <w:rsid w:val="0028111F"/>
    <w:rsid w:val="00281451"/>
    <w:rsid w:val="00282BB6"/>
    <w:rsid w:val="0028395B"/>
    <w:rsid w:val="00286974"/>
    <w:rsid w:val="00287EDF"/>
    <w:rsid w:val="0029049E"/>
    <w:rsid w:val="002905D5"/>
    <w:rsid w:val="00290B5C"/>
    <w:rsid w:val="00291073"/>
    <w:rsid w:val="00291EAA"/>
    <w:rsid w:val="002923BF"/>
    <w:rsid w:val="0029448D"/>
    <w:rsid w:val="0029737F"/>
    <w:rsid w:val="0029776D"/>
    <w:rsid w:val="002A3952"/>
    <w:rsid w:val="002A588E"/>
    <w:rsid w:val="002A6CC0"/>
    <w:rsid w:val="002A6F95"/>
    <w:rsid w:val="002B02AF"/>
    <w:rsid w:val="002B0B65"/>
    <w:rsid w:val="002B50A0"/>
    <w:rsid w:val="002B5239"/>
    <w:rsid w:val="002B6D69"/>
    <w:rsid w:val="002B70B9"/>
    <w:rsid w:val="002B7C65"/>
    <w:rsid w:val="002C013E"/>
    <w:rsid w:val="002C1032"/>
    <w:rsid w:val="002C2721"/>
    <w:rsid w:val="002C2C51"/>
    <w:rsid w:val="002C2C52"/>
    <w:rsid w:val="002C5CB4"/>
    <w:rsid w:val="002C5FB3"/>
    <w:rsid w:val="002C6417"/>
    <w:rsid w:val="002C67D6"/>
    <w:rsid w:val="002C7452"/>
    <w:rsid w:val="002D29AA"/>
    <w:rsid w:val="002D38DC"/>
    <w:rsid w:val="002D3A8F"/>
    <w:rsid w:val="002D42D1"/>
    <w:rsid w:val="002D444D"/>
    <w:rsid w:val="002D7EDA"/>
    <w:rsid w:val="002E00B6"/>
    <w:rsid w:val="002E0370"/>
    <w:rsid w:val="002E1E45"/>
    <w:rsid w:val="002E1FC1"/>
    <w:rsid w:val="002E35D1"/>
    <w:rsid w:val="002E3619"/>
    <w:rsid w:val="002E46E4"/>
    <w:rsid w:val="002E507F"/>
    <w:rsid w:val="002E5578"/>
    <w:rsid w:val="002E6020"/>
    <w:rsid w:val="002E68EF"/>
    <w:rsid w:val="002F06BB"/>
    <w:rsid w:val="002F0A62"/>
    <w:rsid w:val="002F20EC"/>
    <w:rsid w:val="002F23B3"/>
    <w:rsid w:val="002F26E1"/>
    <w:rsid w:val="002F2973"/>
    <w:rsid w:val="002F5056"/>
    <w:rsid w:val="002F7445"/>
    <w:rsid w:val="00300881"/>
    <w:rsid w:val="003012A9"/>
    <w:rsid w:val="00302B4F"/>
    <w:rsid w:val="00302EFD"/>
    <w:rsid w:val="003036AC"/>
    <w:rsid w:val="003051E9"/>
    <w:rsid w:val="00307544"/>
    <w:rsid w:val="00310489"/>
    <w:rsid w:val="00310587"/>
    <w:rsid w:val="00311E09"/>
    <w:rsid w:val="00312F62"/>
    <w:rsid w:val="0031321D"/>
    <w:rsid w:val="00314810"/>
    <w:rsid w:val="00314EE7"/>
    <w:rsid w:val="00315049"/>
    <w:rsid w:val="00315DB8"/>
    <w:rsid w:val="00317B56"/>
    <w:rsid w:val="003209DC"/>
    <w:rsid w:val="0032150B"/>
    <w:rsid w:val="003215DE"/>
    <w:rsid w:val="003231D5"/>
    <w:rsid w:val="00323358"/>
    <w:rsid w:val="003260E1"/>
    <w:rsid w:val="003268D5"/>
    <w:rsid w:val="00326E15"/>
    <w:rsid w:val="00327F88"/>
    <w:rsid w:val="0033036F"/>
    <w:rsid w:val="00330910"/>
    <w:rsid w:val="003315AF"/>
    <w:rsid w:val="00334307"/>
    <w:rsid w:val="00334C48"/>
    <w:rsid w:val="00334EEE"/>
    <w:rsid w:val="00335C10"/>
    <w:rsid w:val="0034169A"/>
    <w:rsid w:val="0034204F"/>
    <w:rsid w:val="0034589F"/>
    <w:rsid w:val="00345CEB"/>
    <w:rsid w:val="003461EA"/>
    <w:rsid w:val="00346CC3"/>
    <w:rsid w:val="00346F7F"/>
    <w:rsid w:val="0034745E"/>
    <w:rsid w:val="00350033"/>
    <w:rsid w:val="003506C9"/>
    <w:rsid w:val="0035287B"/>
    <w:rsid w:val="00352CEC"/>
    <w:rsid w:val="00353222"/>
    <w:rsid w:val="003541EB"/>
    <w:rsid w:val="00361EB7"/>
    <w:rsid w:val="0036204E"/>
    <w:rsid w:val="0036294C"/>
    <w:rsid w:val="00362F5F"/>
    <w:rsid w:val="00363262"/>
    <w:rsid w:val="003653F0"/>
    <w:rsid w:val="00365EAC"/>
    <w:rsid w:val="003701BF"/>
    <w:rsid w:val="003708ED"/>
    <w:rsid w:val="00371C91"/>
    <w:rsid w:val="003724CA"/>
    <w:rsid w:val="00373E20"/>
    <w:rsid w:val="00374511"/>
    <w:rsid w:val="003745CC"/>
    <w:rsid w:val="003755FF"/>
    <w:rsid w:val="003758EB"/>
    <w:rsid w:val="00375E7A"/>
    <w:rsid w:val="003778D6"/>
    <w:rsid w:val="00377E3E"/>
    <w:rsid w:val="0038018B"/>
    <w:rsid w:val="0038117E"/>
    <w:rsid w:val="00382C51"/>
    <w:rsid w:val="00384B0E"/>
    <w:rsid w:val="00385069"/>
    <w:rsid w:val="00385596"/>
    <w:rsid w:val="0039279D"/>
    <w:rsid w:val="00393308"/>
    <w:rsid w:val="00393472"/>
    <w:rsid w:val="0039347F"/>
    <w:rsid w:val="00393E8D"/>
    <w:rsid w:val="00393EB2"/>
    <w:rsid w:val="00394D75"/>
    <w:rsid w:val="00394EC4"/>
    <w:rsid w:val="00395EC2"/>
    <w:rsid w:val="00396617"/>
    <w:rsid w:val="00397304"/>
    <w:rsid w:val="00397A85"/>
    <w:rsid w:val="003A008F"/>
    <w:rsid w:val="003A03F3"/>
    <w:rsid w:val="003A0614"/>
    <w:rsid w:val="003A14D2"/>
    <w:rsid w:val="003A1736"/>
    <w:rsid w:val="003A22D3"/>
    <w:rsid w:val="003A3F2E"/>
    <w:rsid w:val="003A5077"/>
    <w:rsid w:val="003A5080"/>
    <w:rsid w:val="003A5C3B"/>
    <w:rsid w:val="003A5CF6"/>
    <w:rsid w:val="003A6184"/>
    <w:rsid w:val="003A66D3"/>
    <w:rsid w:val="003A73F7"/>
    <w:rsid w:val="003B0E09"/>
    <w:rsid w:val="003B11A2"/>
    <w:rsid w:val="003B1CE5"/>
    <w:rsid w:val="003B30B9"/>
    <w:rsid w:val="003B5305"/>
    <w:rsid w:val="003B5445"/>
    <w:rsid w:val="003B5BA7"/>
    <w:rsid w:val="003B6794"/>
    <w:rsid w:val="003B7760"/>
    <w:rsid w:val="003B799F"/>
    <w:rsid w:val="003B79F8"/>
    <w:rsid w:val="003B7A10"/>
    <w:rsid w:val="003C00FD"/>
    <w:rsid w:val="003C1829"/>
    <w:rsid w:val="003C1E5B"/>
    <w:rsid w:val="003C3673"/>
    <w:rsid w:val="003C41D3"/>
    <w:rsid w:val="003C4367"/>
    <w:rsid w:val="003C56C4"/>
    <w:rsid w:val="003C6407"/>
    <w:rsid w:val="003C734E"/>
    <w:rsid w:val="003C7522"/>
    <w:rsid w:val="003D0A37"/>
    <w:rsid w:val="003D11AE"/>
    <w:rsid w:val="003D1F61"/>
    <w:rsid w:val="003D22BA"/>
    <w:rsid w:val="003D2303"/>
    <w:rsid w:val="003D240C"/>
    <w:rsid w:val="003D448D"/>
    <w:rsid w:val="003D4578"/>
    <w:rsid w:val="003D470D"/>
    <w:rsid w:val="003D4E6D"/>
    <w:rsid w:val="003D7A16"/>
    <w:rsid w:val="003E03D7"/>
    <w:rsid w:val="003E15BB"/>
    <w:rsid w:val="003E1D00"/>
    <w:rsid w:val="003E29D6"/>
    <w:rsid w:val="003E35AD"/>
    <w:rsid w:val="003E3D7D"/>
    <w:rsid w:val="003E4B86"/>
    <w:rsid w:val="003E4FF6"/>
    <w:rsid w:val="003E5A04"/>
    <w:rsid w:val="003E7A39"/>
    <w:rsid w:val="003F0A34"/>
    <w:rsid w:val="003F19E8"/>
    <w:rsid w:val="003F3369"/>
    <w:rsid w:val="003F3EE0"/>
    <w:rsid w:val="003F4699"/>
    <w:rsid w:val="003F4F22"/>
    <w:rsid w:val="003F5917"/>
    <w:rsid w:val="003F6BAE"/>
    <w:rsid w:val="00400202"/>
    <w:rsid w:val="00400925"/>
    <w:rsid w:val="0040114F"/>
    <w:rsid w:val="004020F0"/>
    <w:rsid w:val="00403553"/>
    <w:rsid w:val="004054E7"/>
    <w:rsid w:val="0040612A"/>
    <w:rsid w:val="00406B9D"/>
    <w:rsid w:val="00406D0B"/>
    <w:rsid w:val="00407070"/>
    <w:rsid w:val="00407314"/>
    <w:rsid w:val="00407C4B"/>
    <w:rsid w:val="004104EA"/>
    <w:rsid w:val="0041102C"/>
    <w:rsid w:val="0041143E"/>
    <w:rsid w:val="00411837"/>
    <w:rsid w:val="004124BC"/>
    <w:rsid w:val="00412C22"/>
    <w:rsid w:val="00412CF9"/>
    <w:rsid w:val="00413802"/>
    <w:rsid w:val="00414A18"/>
    <w:rsid w:val="004156B6"/>
    <w:rsid w:val="00415ED5"/>
    <w:rsid w:val="00416644"/>
    <w:rsid w:val="0041708B"/>
    <w:rsid w:val="0042023C"/>
    <w:rsid w:val="00420BAC"/>
    <w:rsid w:val="00420F4C"/>
    <w:rsid w:val="00421E6B"/>
    <w:rsid w:val="00423272"/>
    <w:rsid w:val="00423E6C"/>
    <w:rsid w:val="004253E9"/>
    <w:rsid w:val="00425498"/>
    <w:rsid w:val="0042711B"/>
    <w:rsid w:val="00431B0F"/>
    <w:rsid w:val="00432D67"/>
    <w:rsid w:val="00433497"/>
    <w:rsid w:val="00433853"/>
    <w:rsid w:val="004366D3"/>
    <w:rsid w:val="004368C7"/>
    <w:rsid w:val="00436E94"/>
    <w:rsid w:val="004374EA"/>
    <w:rsid w:val="00437959"/>
    <w:rsid w:val="00442242"/>
    <w:rsid w:val="004427CA"/>
    <w:rsid w:val="00443405"/>
    <w:rsid w:val="004441FC"/>
    <w:rsid w:val="004445F1"/>
    <w:rsid w:val="004447C2"/>
    <w:rsid w:val="00444B02"/>
    <w:rsid w:val="0044549F"/>
    <w:rsid w:val="00446404"/>
    <w:rsid w:val="0044673D"/>
    <w:rsid w:val="004471EB"/>
    <w:rsid w:val="0045070B"/>
    <w:rsid w:val="00455972"/>
    <w:rsid w:val="00456E28"/>
    <w:rsid w:val="00460BB4"/>
    <w:rsid w:val="0046111B"/>
    <w:rsid w:val="004613E4"/>
    <w:rsid w:val="00461D51"/>
    <w:rsid w:val="0046386C"/>
    <w:rsid w:val="004641E2"/>
    <w:rsid w:val="00464400"/>
    <w:rsid w:val="0046555E"/>
    <w:rsid w:val="004668BB"/>
    <w:rsid w:val="00466A9F"/>
    <w:rsid w:val="00470E9A"/>
    <w:rsid w:val="00471346"/>
    <w:rsid w:val="004728CD"/>
    <w:rsid w:val="0047299A"/>
    <w:rsid w:val="00473C87"/>
    <w:rsid w:val="00475922"/>
    <w:rsid w:val="0047674A"/>
    <w:rsid w:val="00476DFD"/>
    <w:rsid w:val="00476FDF"/>
    <w:rsid w:val="0048066C"/>
    <w:rsid w:val="004807BB"/>
    <w:rsid w:val="00480BDA"/>
    <w:rsid w:val="00484691"/>
    <w:rsid w:val="00484B91"/>
    <w:rsid w:val="00484D0F"/>
    <w:rsid w:val="00484F30"/>
    <w:rsid w:val="004865D7"/>
    <w:rsid w:val="00487996"/>
    <w:rsid w:val="00487E53"/>
    <w:rsid w:val="0049064F"/>
    <w:rsid w:val="004913D3"/>
    <w:rsid w:val="004921C0"/>
    <w:rsid w:val="00493DED"/>
    <w:rsid w:val="00494198"/>
    <w:rsid w:val="00495B55"/>
    <w:rsid w:val="00495E12"/>
    <w:rsid w:val="00496D7C"/>
    <w:rsid w:val="00496E39"/>
    <w:rsid w:val="0049726A"/>
    <w:rsid w:val="00497916"/>
    <w:rsid w:val="004A15D3"/>
    <w:rsid w:val="004A2223"/>
    <w:rsid w:val="004A343B"/>
    <w:rsid w:val="004A3767"/>
    <w:rsid w:val="004A3CFB"/>
    <w:rsid w:val="004A4E10"/>
    <w:rsid w:val="004A4F85"/>
    <w:rsid w:val="004A74E0"/>
    <w:rsid w:val="004A7716"/>
    <w:rsid w:val="004A779D"/>
    <w:rsid w:val="004B2C59"/>
    <w:rsid w:val="004B599F"/>
    <w:rsid w:val="004B5DEA"/>
    <w:rsid w:val="004B7023"/>
    <w:rsid w:val="004B756B"/>
    <w:rsid w:val="004C05ED"/>
    <w:rsid w:val="004C06AA"/>
    <w:rsid w:val="004C1055"/>
    <w:rsid w:val="004C2276"/>
    <w:rsid w:val="004C2443"/>
    <w:rsid w:val="004C2E4A"/>
    <w:rsid w:val="004C543C"/>
    <w:rsid w:val="004C7A9B"/>
    <w:rsid w:val="004D2265"/>
    <w:rsid w:val="004D344D"/>
    <w:rsid w:val="004D4C87"/>
    <w:rsid w:val="004D65A2"/>
    <w:rsid w:val="004D7269"/>
    <w:rsid w:val="004D74CD"/>
    <w:rsid w:val="004D7752"/>
    <w:rsid w:val="004D7F3B"/>
    <w:rsid w:val="004E1668"/>
    <w:rsid w:val="004E1E01"/>
    <w:rsid w:val="004E2FF2"/>
    <w:rsid w:val="004E3DF1"/>
    <w:rsid w:val="004E5201"/>
    <w:rsid w:val="004E5C5A"/>
    <w:rsid w:val="004E686F"/>
    <w:rsid w:val="004E6A46"/>
    <w:rsid w:val="004E7887"/>
    <w:rsid w:val="004F1365"/>
    <w:rsid w:val="004F1E37"/>
    <w:rsid w:val="004F222F"/>
    <w:rsid w:val="004F2D33"/>
    <w:rsid w:val="004F3744"/>
    <w:rsid w:val="004F3ECA"/>
    <w:rsid w:val="004F59C0"/>
    <w:rsid w:val="004F5A26"/>
    <w:rsid w:val="004F5FCA"/>
    <w:rsid w:val="004F6508"/>
    <w:rsid w:val="004F6E87"/>
    <w:rsid w:val="004F7ED1"/>
    <w:rsid w:val="004F7F33"/>
    <w:rsid w:val="005005A5"/>
    <w:rsid w:val="0050160E"/>
    <w:rsid w:val="00505722"/>
    <w:rsid w:val="00505CFC"/>
    <w:rsid w:val="00506882"/>
    <w:rsid w:val="00507B1C"/>
    <w:rsid w:val="005103A7"/>
    <w:rsid w:val="00513938"/>
    <w:rsid w:val="00513B4F"/>
    <w:rsid w:val="0051442C"/>
    <w:rsid w:val="00514D78"/>
    <w:rsid w:val="00514FC6"/>
    <w:rsid w:val="00516F0A"/>
    <w:rsid w:val="0052088D"/>
    <w:rsid w:val="00520A96"/>
    <w:rsid w:val="00522132"/>
    <w:rsid w:val="00522F7E"/>
    <w:rsid w:val="00523AC8"/>
    <w:rsid w:val="00523C07"/>
    <w:rsid w:val="00525771"/>
    <w:rsid w:val="00525D34"/>
    <w:rsid w:val="00525FCA"/>
    <w:rsid w:val="005325B2"/>
    <w:rsid w:val="005342AE"/>
    <w:rsid w:val="00536381"/>
    <w:rsid w:val="00536719"/>
    <w:rsid w:val="00536E88"/>
    <w:rsid w:val="00540138"/>
    <w:rsid w:val="00541CCF"/>
    <w:rsid w:val="005420E1"/>
    <w:rsid w:val="00542251"/>
    <w:rsid w:val="005427F3"/>
    <w:rsid w:val="00542BAE"/>
    <w:rsid w:val="00542E6B"/>
    <w:rsid w:val="00543F87"/>
    <w:rsid w:val="0054556A"/>
    <w:rsid w:val="00545619"/>
    <w:rsid w:val="00545B65"/>
    <w:rsid w:val="0054704D"/>
    <w:rsid w:val="00547D6B"/>
    <w:rsid w:val="00550000"/>
    <w:rsid w:val="005505B6"/>
    <w:rsid w:val="00550AA7"/>
    <w:rsid w:val="00552971"/>
    <w:rsid w:val="005537A6"/>
    <w:rsid w:val="00554E30"/>
    <w:rsid w:val="00555668"/>
    <w:rsid w:val="00557431"/>
    <w:rsid w:val="00562DE3"/>
    <w:rsid w:val="00562FE4"/>
    <w:rsid w:val="00564BA5"/>
    <w:rsid w:val="00566530"/>
    <w:rsid w:val="0056684E"/>
    <w:rsid w:val="005679BA"/>
    <w:rsid w:val="00567B32"/>
    <w:rsid w:val="0057025B"/>
    <w:rsid w:val="00570720"/>
    <w:rsid w:val="00571295"/>
    <w:rsid w:val="00573054"/>
    <w:rsid w:val="00573582"/>
    <w:rsid w:val="00573E02"/>
    <w:rsid w:val="00576E0A"/>
    <w:rsid w:val="005771DF"/>
    <w:rsid w:val="005773CC"/>
    <w:rsid w:val="00582583"/>
    <w:rsid w:val="00582C0A"/>
    <w:rsid w:val="0058315B"/>
    <w:rsid w:val="00584A3F"/>
    <w:rsid w:val="00584AE5"/>
    <w:rsid w:val="00585E79"/>
    <w:rsid w:val="00585EE2"/>
    <w:rsid w:val="00586623"/>
    <w:rsid w:val="00586888"/>
    <w:rsid w:val="005903D0"/>
    <w:rsid w:val="00591569"/>
    <w:rsid w:val="00592454"/>
    <w:rsid w:val="005926CB"/>
    <w:rsid w:val="00593274"/>
    <w:rsid w:val="00593557"/>
    <w:rsid w:val="00593A38"/>
    <w:rsid w:val="005957BE"/>
    <w:rsid w:val="00595B13"/>
    <w:rsid w:val="00595D77"/>
    <w:rsid w:val="00595E3C"/>
    <w:rsid w:val="005967D4"/>
    <w:rsid w:val="00596998"/>
    <w:rsid w:val="005A0CD4"/>
    <w:rsid w:val="005A1BC5"/>
    <w:rsid w:val="005A1C1E"/>
    <w:rsid w:val="005A27C7"/>
    <w:rsid w:val="005A519F"/>
    <w:rsid w:val="005A6FF0"/>
    <w:rsid w:val="005B0CA7"/>
    <w:rsid w:val="005B21CB"/>
    <w:rsid w:val="005B2B6D"/>
    <w:rsid w:val="005B378D"/>
    <w:rsid w:val="005B382E"/>
    <w:rsid w:val="005B3F22"/>
    <w:rsid w:val="005B46AE"/>
    <w:rsid w:val="005B509E"/>
    <w:rsid w:val="005B634F"/>
    <w:rsid w:val="005B6BEC"/>
    <w:rsid w:val="005B75C2"/>
    <w:rsid w:val="005C3229"/>
    <w:rsid w:val="005C44D7"/>
    <w:rsid w:val="005C55DD"/>
    <w:rsid w:val="005C7F42"/>
    <w:rsid w:val="005C7FA4"/>
    <w:rsid w:val="005D0718"/>
    <w:rsid w:val="005D1482"/>
    <w:rsid w:val="005D28CE"/>
    <w:rsid w:val="005D37B9"/>
    <w:rsid w:val="005D448F"/>
    <w:rsid w:val="005D59C0"/>
    <w:rsid w:val="005D6B01"/>
    <w:rsid w:val="005D73EF"/>
    <w:rsid w:val="005E069A"/>
    <w:rsid w:val="005E0BF9"/>
    <w:rsid w:val="005E240F"/>
    <w:rsid w:val="005E2E33"/>
    <w:rsid w:val="005E532B"/>
    <w:rsid w:val="005E5E98"/>
    <w:rsid w:val="005E6A7E"/>
    <w:rsid w:val="005E7153"/>
    <w:rsid w:val="005E7FAC"/>
    <w:rsid w:val="005F3203"/>
    <w:rsid w:val="005F3811"/>
    <w:rsid w:val="005F4344"/>
    <w:rsid w:val="005F4E4F"/>
    <w:rsid w:val="005F58FD"/>
    <w:rsid w:val="005F617F"/>
    <w:rsid w:val="005F7C92"/>
    <w:rsid w:val="00600DC7"/>
    <w:rsid w:val="006018F1"/>
    <w:rsid w:val="00602D41"/>
    <w:rsid w:val="00604A50"/>
    <w:rsid w:val="0060719A"/>
    <w:rsid w:val="00610240"/>
    <w:rsid w:val="0061244B"/>
    <w:rsid w:val="00612E70"/>
    <w:rsid w:val="00613358"/>
    <w:rsid w:val="006138A3"/>
    <w:rsid w:val="00613BB6"/>
    <w:rsid w:val="00613C94"/>
    <w:rsid w:val="00613CCB"/>
    <w:rsid w:val="006140AD"/>
    <w:rsid w:val="00614D1F"/>
    <w:rsid w:val="00615E72"/>
    <w:rsid w:val="006169E9"/>
    <w:rsid w:val="00616FCD"/>
    <w:rsid w:val="006170A3"/>
    <w:rsid w:val="00617CC6"/>
    <w:rsid w:val="0062000D"/>
    <w:rsid w:val="00620428"/>
    <w:rsid w:val="00620DBE"/>
    <w:rsid w:val="00622A9A"/>
    <w:rsid w:val="006264BC"/>
    <w:rsid w:val="00627538"/>
    <w:rsid w:val="0063069D"/>
    <w:rsid w:val="006323DC"/>
    <w:rsid w:val="0063245F"/>
    <w:rsid w:val="00633024"/>
    <w:rsid w:val="006332DF"/>
    <w:rsid w:val="006336A4"/>
    <w:rsid w:val="006341F5"/>
    <w:rsid w:val="006352A1"/>
    <w:rsid w:val="006364CB"/>
    <w:rsid w:val="00636689"/>
    <w:rsid w:val="00637551"/>
    <w:rsid w:val="00637A92"/>
    <w:rsid w:val="00637E06"/>
    <w:rsid w:val="00640F0B"/>
    <w:rsid w:val="00641C9F"/>
    <w:rsid w:val="0064513E"/>
    <w:rsid w:val="00645AB5"/>
    <w:rsid w:val="00645ED6"/>
    <w:rsid w:val="0064751F"/>
    <w:rsid w:val="00647543"/>
    <w:rsid w:val="00650A7E"/>
    <w:rsid w:val="00651A90"/>
    <w:rsid w:val="00651B82"/>
    <w:rsid w:val="006525BB"/>
    <w:rsid w:val="00652C2C"/>
    <w:rsid w:val="0065482E"/>
    <w:rsid w:val="00656435"/>
    <w:rsid w:val="006565EC"/>
    <w:rsid w:val="00656A81"/>
    <w:rsid w:val="00657506"/>
    <w:rsid w:val="00657D98"/>
    <w:rsid w:val="00660A29"/>
    <w:rsid w:val="00661CE0"/>
    <w:rsid w:val="00663705"/>
    <w:rsid w:val="00664495"/>
    <w:rsid w:val="006650DA"/>
    <w:rsid w:val="00665D40"/>
    <w:rsid w:val="006661A9"/>
    <w:rsid w:val="00666433"/>
    <w:rsid w:val="0066645C"/>
    <w:rsid w:val="00666616"/>
    <w:rsid w:val="00666F81"/>
    <w:rsid w:val="0066719F"/>
    <w:rsid w:val="00670265"/>
    <w:rsid w:val="00670D98"/>
    <w:rsid w:val="006726DA"/>
    <w:rsid w:val="00673447"/>
    <w:rsid w:val="006746D4"/>
    <w:rsid w:val="006748D3"/>
    <w:rsid w:val="006754CB"/>
    <w:rsid w:val="00675599"/>
    <w:rsid w:val="0068004F"/>
    <w:rsid w:val="00680646"/>
    <w:rsid w:val="00680EAF"/>
    <w:rsid w:val="0068287F"/>
    <w:rsid w:val="00682FF6"/>
    <w:rsid w:val="006836AD"/>
    <w:rsid w:val="00685215"/>
    <w:rsid w:val="00686426"/>
    <w:rsid w:val="00686860"/>
    <w:rsid w:val="00686C77"/>
    <w:rsid w:val="00691366"/>
    <w:rsid w:val="006918B1"/>
    <w:rsid w:val="00692CEF"/>
    <w:rsid w:val="00694FA4"/>
    <w:rsid w:val="00695238"/>
    <w:rsid w:val="0069745C"/>
    <w:rsid w:val="0069776C"/>
    <w:rsid w:val="006A044A"/>
    <w:rsid w:val="006A11CE"/>
    <w:rsid w:val="006A3626"/>
    <w:rsid w:val="006A373E"/>
    <w:rsid w:val="006A38FB"/>
    <w:rsid w:val="006A42E3"/>
    <w:rsid w:val="006A5918"/>
    <w:rsid w:val="006A5BB7"/>
    <w:rsid w:val="006A6769"/>
    <w:rsid w:val="006B01C9"/>
    <w:rsid w:val="006B0300"/>
    <w:rsid w:val="006B0C11"/>
    <w:rsid w:val="006B0EAE"/>
    <w:rsid w:val="006B1B6C"/>
    <w:rsid w:val="006B1BFA"/>
    <w:rsid w:val="006B37A7"/>
    <w:rsid w:val="006B3D8B"/>
    <w:rsid w:val="006B3EDA"/>
    <w:rsid w:val="006B4010"/>
    <w:rsid w:val="006B5A18"/>
    <w:rsid w:val="006B5B13"/>
    <w:rsid w:val="006B63C0"/>
    <w:rsid w:val="006C0337"/>
    <w:rsid w:val="006C199C"/>
    <w:rsid w:val="006C1B23"/>
    <w:rsid w:val="006C2D9D"/>
    <w:rsid w:val="006C5AAC"/>
    <w:rsid w:val="006C6E32"/>
    <w:rsid w:val="006D0391"/>
    <w:rsid w:val="006D1DA0"/>
    <w:rsid w:val="006D1FA6"/>
    <w:rsid w:val="006D45C5"/>
    <w:rsid w:val="006D464B"/>
    <w:rsid w:val="006D58A1"/>
    <w:rsid w:val="006D6562"/>
    <w:rsid w:val="006D6BA0"/>
    <w:rsid w:val="006E1DCB"/>
    <w:rsid w:val="006E2922"/>
    <w:rsid w:val="006E2C93"/>
    <w:rsid w:val="006E3C1B"/>
    <w:rsid w:val="006E416F"/>
    <w:rsid w:val="006E4876"/>
    <w:rsid w:val="006E584F"/>
    <w:rsid w:val="006E6CAA"/>
    <w:rsid w:val="006F0695"/>
    <w:rsid w:val="006F16E8"/>
    <w:rsid w:val="006F1F26"/>
    <w:rsid w:val="006F2384"/>
    <w:rsid w:val="006F266F"/>
    <w:rsid w:val="006F2CE6"/>
    <w:rsid w:val="006F4046"/>
    <w:rsid w:val="006F44B0"/>
    <w:rsid w:val="006F4B1C"/>
    <w:rsid w:val="006F5015"/>
    <w:rsid w:val="006F50FB"/>
    <w:rsid w:val="006F5CF9"/>
    <w:rsid w:val="006F5DD6"/>
    <w:rsid w:val="006F6272"/>
    <w:rsid w:val="006F6564"/>
    <w:rsid w:val="006F6D69"/>
    <w:rsid w:val="006F6E2F"/>
    <w:rsid w:val="006F6EA8"/>
    <w:rsid w:val="006F7CD9"/>
    <w:rsid w:val="0070007F"/>
    <w:rsid w:val="00701666"/>
    <w:rsid w:val="00701A55"/>
    <w:rsid w:val="007035C7"/>
    <w:rsid w:val="00704167"/>
    <w:rsid w:val="00704C28"/>
    <w:rsid w:val="0070537C"/>
    <w:rsid w:val="007053E6"/>
    <w:rsid w:val="007067D1"/>
    <w:rsid w:val="00706F23"/>
    <w:rsid w:val="0071018F"/>
    <w:rsid w:val="007101C7"/>
    <w:rsid w:val="00710FC1"/>
    <w:rsid w:val="00711BD9"/>
    <w:rsid w:val="0071244A"/>
    <w:rsid w:val="007137A8"/>
    <w:rsid w:val="00715360"/>
    <w:rsid w:val="00716260"/>
    <w:rsid w:val="00716A70"/>
    <w:rsid w:val="00717D34"/>
    <w:rsid w:val="007205E5"/>
    <w:rsid w:val="0072330E"/>
    <w:rsid w:val="00723684"/>
    <w:rsid w:val="00724251"/>
    <w:rsid w:val="00724863"/>
    <w:rsid w:val="00724F40"/>
    <w:rsid w:val="007250F2"/>
    <w:rsid w:val="007257B7"/>
    <w:rsid w:val="00726AF3"/>
    <w:rsid w:val="00727385"/>
    <w:rsid w:val="00727998"/>
    <w:rsid w:val="00727C0F"/>
    <w:rsid w:val="007301FE"/>
    <w:rsid w:val="0073053A"/>
    <w:rsid w:val="0073175E"/>
    <w:rsid w:val="00731AD7"/>
    <w:rsid w:val="00732A3D"/>
    <w:rsid w:val="00732ADA"/>
    <w:rsid w:val="007336F6"/>
    <w:rsid w:val="00733BF7"/>
    <w:rsid w:val="00733FBC"/>
    <w:rsid w:val="00734DA7"/>
    <w:rsid w:val="00735B74"/>
    <w:rsid w:val="00736066"/>
    <w:rsid w:val="007365D0"/>
    <w:rsid w:val="00737A53"/>
    <w:rsid w:val="00737C15"/>
    <w:rsid w:val="00737FCC"/>
    <w:rsid w:val="00741106"/>
    <w:rsid w:val="0074154D"/>
    <w:rsid w:val="0074404C"/>
    <w:rsid w:val="00744AD6"/>
    <w:rsid w:val="00746ADE"/>
    <w:rsid w:val="00747A6D"/>
    <w:rsid w:val="00750A4C"/>
    <w:rsid w:val="007516DC"/>
    <w:rsid w:val="007521B3"/>
    <w:rsid w:val="00753138"/>
    <w:rsid w:val="00753B09"/>
    <w:rsid w:val="0075468A"/>
    <w:rsid w:val="007559A9"/>
    <w:rsid w:val="00756829"/>
    <w:rsid w:val="00756D93"/>
    <w:rsid w:val="0076037A"/>
    <w:rsid w:val="007605AD"/>
    <w:rsid w:val="00761BC3"/>
    <w:rsid w:val="00762B30"/>
    <w:rsid w:val="007630FF"/>
    <w:rsid w:val="00764A68"/>
    <w:rsid w:val="00764BF7"/>
    <w:rsid w:val="007655B3"/>
    <w:rsid w:val="007660A8"/>
    <w:rsid w:val="0077235B"/>
    <w:rsid w:val="00775AFC"/>
    <w:rsid w:val="007779CD"/>
    <w:rsid w:val="00777A67"/>
    <w:rsid w:val="00780EEC"/>
    <w:rsid w:val="00781877"/>
    <w:rsid w:val="00782945"/>
    <w:rsid w:val="00782BC1"/>
    <w:rsid w:val="00782E91"/>
    <w:rsid w:val="007853D4"/>
    <w:rsid w:val="0078778B"/>
    <w:rsid w:val="00790605"/>
    <w:rsid w:val="00791A72"/>
    <w:rsid w:val="00791D4D"/>
    <w:rsid w:val="00792E10"/>
    <w:rsid w:val="00793775"/>
    <w:rsid w:val="00793986"/>
    <w:rsid w:val="00793F99"/>
    <w:rsid w:val="00794889"/>
    <w:rsid w:val="0079499E"/>
    <w:rsid w:val="0079652B"/>
    <w:rsid w:val="007969EC"/>
    <w:rsid w:val="00796B59"/>
    <w:rsid w:val="007A2736"/>
    <w:rsid w:val="007A3264"/>
    <w:rsid w:val="007A56E6"/>
    <w:rsid w:val="007A6F11"/>
    <w:rsid w:val="007A7C47"/>
    <w:rsid w:val="007A7D78"/>
    <w:rsid w:val="007A7E8A"/>
    <w:rsid w:val="007B2C48"/>
    <w:rsid w:val="007B2EF4"/>
    <w:rsid w:val="007B4A6E"/>
    <w:rsid w:val="007B4BBB"/>
    <w:rsid w:val="007B4BFA"/>
    <w:rsid w:val="007B51FB"/>
    <w:rsid w:val="007B554E"/>
    <w:rsid w:val="007C02E9"/>
    <w:rsid w:val="007C0703"/>
    <w:rsid w:val="007C0FAC"/>
    <w:rsid w:val="007C14F7"/>
    <w:rsid w:val="007C1EE1"/>
    <w:rsid w:val="007C2796"/>
    <w:rsid w:val="007C5329"/>
    <w:rsid w:val="007C6429"/>
    <w:rsid w:val="007C650F"/>
    <w:rsid w:val="007D11BE"/>
    <w:rsid w:val="007D2809"/>
    <w:rsid w:val="007D43C9"/>
    <w:rsid w:val="007D4F04"/>
    <w:rsid w:val="007D569A"/>
    <w:rsid w:val="007D697C"/>
    <w:rsid w:val="007D6F21"/>
    <w:rsid w:val="007D7CE3"/>
    <w:rsid w:val="007E0432"/>
    <w:rsid w:val="007E19D3"/>
    <w:rsid w:val="007E1CAE"/>
    <w:rsid w:val="007E32D6"/>
    <w:rsid w:val="007E3CBC"/>
    <w:rsid w:val="007E5427"/>
    <w:rsid w:val="007E5B4C"/>
    <w:rsid w:val="007E6131"/>
    <w:rsid w:val="007E6C2E"/>
    <w:rsid w:val="007E6EA2"/>
    <w:rsid w:val="007E7C99"/>
    <w:rsid w:val="007F0ED2"/>
    <w:rsid w:val="007F0F8E"/>
    <w:rsid w:val="007F1B0E"/>
    <w:rsid w:val="007F20E9"/>
    <w:rsid w:val="007F3BAC"/>
    <w:rsid w:val="007F3D7E"/>
    <w:rsid w:val="007F4598"/>
    <w:rsid w:val="007F4A01"/>
    <w:rsid w:val="007F5319"/>
    <w:rsid w:val="007F5F1A"/>
    <w:rsid w:val="007F619D"/>
    <w:rsid w:val="007F6E2C"/>
    <w:rsid w:val="007F7AB6"/>
    <w:rsid w:val="007F7D82"/>
    <w:rsid w:val="00800492"/>
    <w:rsid w:val="00802B04"/>
    <w:rsid w:val="008036EC"/>
    <w:rsid w:val="00805A2A"/>
    <w:rsid w:val="00805BFA"/>
    <w:rsid w:val="00806FDE"/>
    <w:rsid w:val="008079CC"/>
    <w:rsid w:val="00810073"/>
    <w:rsid w:val="008107A3"/>
    <w:rsid w:val="00810DAB"/>
    <w:rsid w:val="00811D2F"/>
    <w:rsid w:val="008124A2"/>
    <w:rsid w:val="00812CB0"/>
    <w:rsid w:val="008133EC"/>
    <w:rsid w:val="0081552F"/>
    <w:rsid w:val="00815680"/>
    <w:rsid w:val="008167FF"/>
    <w:rsid w:val="00816936"/>
    <w:rsid w:val="00816BC8"/>
    <w:rsid w:val="00817215"/>
    <w:rsid w:val="0082135A"/>
    <w:rsid w:val="00823114"/>
    <w:rsid w:val="00824F60"/>
    <w:rsid w:val="0082589C"/>
    <w:rsid w:val="00827618"/>
    <w:rsid w:val="00831772"/>
    <w:rsid w:val="008334A0"/>
    <w:rsid w:val="008335A0"/>
    <w:rsid w:val="00833995"/>
    <w:rsid w:val="008348D7"/>
    <w:rsid w:val="00835CD6"/>
    <w:rsid w:val="00842E8F"/>
    <w:rsid w:val="00844EBA"/>
    <w:rsid w:val="00845221"/>
    <w:rsid w:val="00845EDA"/>
    <w:rsid w:val="00850B91"/>
    <w:rsid w:val="00852A4F"/>
    <w:rsid w:val="00853A97"/>
    <w:rsid w:val="00855F74"/>
    <w:rsid w:val="00856767"/>
    <w:rsid w:val="00857084"/>
    <w:rsid w:val="008570DB"/>
    <w:rsid w:val="00857E76"/>
    <w:rsid w:val="00861819"/>
    <w:rsid w:val="008618C4"/>
    <w:rsid w:val="00862F49"/>
    <w:rsid w:val="00863CA9"/>
    <w:rsid w:val="008640DF"/>
    <w:rsid w:val="00864FD5"/>
    <w:rsid w:val="00866B8E"/>
    <w:rsid w:val="00866C20"/>
    <w:rsid w:val="00867775"/>
    <w:rsid w:val="008708F5"/>
    <w:rsid w:val="00870EB8"/>
    <w:rsid w:val="0087119C"/>
    <w:rsid w:val="00871C3C"/>
    <w:rsid w:val="00871E03"/>
    <w:rsid w:val="00872256"/>
    <w:rsid w:val="00872F2F"/>
    <w:rsid w:val="00872F42"/>
    <w:rsid w:val="00873756"/>
    <w:rsid w:val="0087453A"/>
    <w:rsid w:val="00875C75"/>
    <w:rsid w:val="008775BE"/>
    <w:rsid w:val="00877D28"/>
    <w:rsid w:val="00877E87"/>
    <w:rsid w:val="00880324"/>
    <w:rsid w:val="00880A67"/>
    <w:rsid w:val="00880BC2"/>
    <w:rsid w:val="008830B6"/>
    <w:rsid w:val="00883609"/>
    <w:rsid w:val="00883CB2"/>
    <w:rsid w:val="008840C0"/>
    <w:rsid w:val="00885409"/>
    <w:rsid w:val="00891825"/>
    <w:rsid w:val="00891DCD"/>
    <w:rsid w:val="00892431"/>
    <w:rsid w:val="00892489"/>
    <w:rsid w:val="0089365D"/>
    <w:rsid w:val="00894351"/>
    <w:rsid w:val="008961D5"/>
    <w:rsid w:val="00897C6D"/>
    <w:rsid w:val="008A0A14"/>
    <w:rsid w:val="008A0C5D"/>
    <w:rsid w:val="008A16AD"/>
    <w:rsid w:val="008A17A4"/>
    <w:rsid w:val="008A253B"/>
    <w:rsid w:val="008A2B8F"/>
    <w:rsid w:val="008A3769"/>
    <w:rsid w:val="008A43C7"/>
    <w:rsid w:val="008A5320"/>
    <w:rsid w:val="008A5CCB"/>
    <w:rsid w:val="008A7930"/>
    <w:rsid w:val="008B0785"/>
    <w:rsid w:val="008B0C2D"/>
    <w:rsid w:val="008B0C48"/>
    <w:rsid w:val="008B38E6"/>
    <w:rsid w:val="008B3D0E"/>
    <w:rsid w:val="008B43A7"/>
    <w:rsid w:val="008B6440"/>
    <w:rsid w:val="008B6764"/>
    <w:rsid w:val="008B69DF"/>
    <w:rsid w:val="008B6BD0"/>
    <w:rsid w:val="008B6D78"/>
    <w:rsid w:val="008C052C"/>
    <w:rsid w:val="008C076F"/>
    <w:rsid w:val="008C1729"/>
    <w:rsid w:val="008C1F2A"/>
    <w:rsid w:val="008C2911"/>
    <w:rsid w:val="008C3899"/>
    <w:rsid w:val="008C3D1B"/>
    <w:rsid w:val="008C50BC"/>
    <w:rsid w:val="008C5EE6"/>
    <w:rsid w:val="008C671A"/>
    <w:rsid w:val="008C6B9C"/>
    <w:rsid w:val="008C6E70"/>
    <w:rsid w:val="008C711A"/>
    <w:rsid w:val="008D079D"/>
    <w:rsid w:val="008D0DC5"/>
    <w:rsid w:val="008D4535"/>
    <w:rsid w:val="008D5172"/>
    <w:rsid w:val="008E01DE"/>
    <w:rsid w:val="008E07E7"/>
    <w:rsid w:val="008E321A"/>
    <w:rsid w:val="008E3E17"/>
    <w:rsid w:val="008E5C85"/>
    <w:rsid w:val="008E6C19"/>
    <w:rsid w:val="008E7413"/>
    <w:rsid w:val="008F15F0"/>
    <w:rsid w:val="008F21F9"/>
    <w:rsid w:val="008F3A7D"/>
    <w:rsid w:val="008F5953"/>
    <w:rsid w:val="008F76C6"/>
    <w:rsid w:val="008F7BA4"/>
    <w:rsid w:val="00901BB6"/>
    <w:rsid w:val="0090253F"/>
    <w:rsid w:val="00902FB8"/>
    <w:rsid w:val="00902FF1"/>
    <w:rsid w:val="00903987"/>
    <w:rsid w:val="009044BC"/>
    <w:rsid w:val="0090485D"/>
    <w:rsid w:val="00906820"/>
    <w:rsid w:val="00907068"/>
    <w:rsid w:val="00911988"/>
    <w:rsid w:val="00912B1B"/>
    <w:rsid w:val="00912FF5"/>
    <w:rsid w:val="00914B3E"/>
    <w:rsid w:val="0091743F"/>
    <w:rsid w:val="009206C6"/>
    <w:rsid w:val="009208BA"/>
    <w:rsid w:val="00920A65"/>
    <w:rsid w:val="00921D68"/>
    <w:rsid w:val="00923E86"/>
    <w:rsid w:val="00924F1A"/>
    <w:rsid w:val="0092579A"/>
    <w:rsid w:val="00925CA7"/>
    <w:rsid w:val="009267A9"/>
    <w:rsid w:val="00927B86"/>
    <w:rsid w:val="009314C1"/>
    <w:rsid w:val="009318F3"/>
    <w:rsid w:val="00931C02"/>
    <w:rsid w:val="00934A6E"/>
    <w:rsid w:val="00934E67"/>
    <w:rsid w:val="00936E62"/>
    <w:rsid w:val="00937869"/>
    <w:rsid w:val="00937A57"/>
    <w:rsid w:val="00940BB9"/>
    <w:rsid w:val="00943ACB"/>
    <w:rsid w:val="009447ED"/>
    <w:rsid w:val="00945B6E"/>
    <w:rsid w:val="00946108"/>
    <w:rsid w:val="009505BC"/>
    <w:rsid w:val="00950CBB"/>
    <w:rsid w:val="00950D72"/>
    <w:rsid w:val="00954342"/>
    <w:rsid w:val="00955C0D"/>
    <w:rsid w:val="0095644C"/>
    <w:rsid w:val="0096148D"/>
    <w:rsid w:val="00962ED6"/>
    <w:rsid w:val="00963B5C"/>
    <w:rsid w:val="00963C63"/>
    <w:rsid w:val="00963ED7"/>
    <w:rsid w:val="00964636"/>
    <w:rsid w:val="009649D9"/>
    <w:rsid w:val="00966B9D"/>
    <w:rsid w:val="00966C1E"/>
    <w:rsid w:val="00967BD2"/>
    <w:rsid w:val="009702EB"/>
    <w:rsid w:val="00971D76"/>
    <w:rsid w:val="0097219F"/>
    <w:rsid w:val="009726FC"/>
    <w:rsid w:val="009727F7"/>
    <w:rsid w:val="00972CE1"/>
    <w:rsid w:val="009733D9"/>
    <w:rsid w:val="00973678"/>
    <w:rsid w:val="00973DFE"/>
    <w:rsid w:val="00974142"/>
    <w:rsid w:val="00974596"/>
    <w:rsid w:val="009759B0"/>
    <w:rsid w:val="00976041"/>
    <w:rsid w:val="00981628"/>
    <w:rsid w:val="0098292B"/>
    <w:rsid w:val="00983641"/>
    <w:rsid w:val="00984547"/>
    <w:rsid w:val="00985E2F"/>
    <w:rsid w:val="009912DA"/>
    <w:rsid w:val="009923FD"/>
    <w:rsid w:val="00992600"/>
    <w:rsid w:val="00992E30"/>
    <w:rsid w:val="009943D5"/>
    <w:rsid w:val="00995199"/>
    <w:rsid w:val="009962CD"/>
    <w:rsid w:val="00996D2F"/>
    <w:rsid w:val="0099782C"/>
    <w:rsid w:val="009A2092"/>
    <w:rsid w:val="009A3CB9"/>
    <w:rsid w:val="009A4892"/>
    <w:rsid w:val="009A4B98"/>
    <w:rsid w:val="009A639C"/>
    <w:rsid w:val="009A69B1"/>
    <w:rsid w:val="009A72AF"/>
    <w:rsid w:val="009B016B"/>
    <w:rsid w:val="009B06FE"/>
    <w:rsid w:val="009B18EB"/>
    <w:rsid w:val="009B193C"/>
    <w:rsid w:val="009B1CF9"/>
    <w:rsid w:val="009B32FE"/>
    <w:rsid w:val="009B37A3"/>
    <w:rsid w:val="009B453A"/>
    <w:rsid w:val="009B4A66"/>
    <w:rsid w:val="009B5683"/>
    <w:rsid w:val="009B7149"/>
    <w:rsid w:val="009B75F2"/>
    <w:rsid w:val="009C027F"/>
    <w:rsid w:val="009C08F3"/>
    <w:rsid w:val="009C1434"/>
    <w:rsid w:val="009C1A33"/>
    <w:rsid w:val="009C3405"/>
    <w:rsid w:val="009C3C2C"/>
    <w:rsid w:val="009C43D0"/>
    <w:rsid w:val="009C54E2"/>
    <w:rsid w:val="009C5C06"/>
    <w:rsid w:val="009D05DD"/>
    <w:rsid w:val="009D0C81"/>
    <w:rsid w:val="009D157A"/>
    <w:rsid w:val="009D1E40"/>
    <w:rsid w:val="009D1E42"/>
    <w:rsid w:val="009D2BAF"/>
    <w:rsid w:val="009D3E53"/>
    <w:rsid w:val="009D3F90"/>
    <w:rsid w:val="009D4B31"/>
    <w:rsid w:val="009D5420"/>
    <w:rsid w:val="009D5DBB"/>
    <w:rsid w:val="009D66FF"/>
    <w:rsid w:val="009D7784"/>
    <w:rsid w:val="009E00D4"/>
    <w:rsid w:val="009E024C"/>
    <w:rsid w:val="009E09E2"/>
    <w:rsid w:val="009E1AD7"/>
    <w:rsid w:val="009E3139"/>
    <w:rsid w:val="009E35D1"/>
    <w:rsid w:val="009E3956"/>
    <w:rsid w:val="009E45A7"/>
    <w:rsid w:val="009E5034"/>
    <w:rsid w:val="009E5AE3"/>
    <w:rsid w:val="009E5CBF"/>
    <w:rsid w:val="009E75AA"/>
    <w:rsid w:val="009F0162"/>
    <w:rsid w:val="009F040F"/>
    <w:rsid w:val="009F0643"/>
    <w:rsid w:val="009F0D56"/>
    <w:rsid w:val="009F1839"/>
    <w:rsid w:val="009F1E94"/>
    <w:rsid w:val="009F2909"/>
    <w:rsid w:val="009F2E9C"/>
    <w:rsid w:val="009F42FD"/>
    <w:rsid w:val="009F5207"/>
    <w:rsid w:val="009F5AAD"/>
    <w:rsid w:val="009F5F2D"/>
    <w:rsid w:val="009F6970"/>
    <w:rsid w:val="009F7175"/>
    <w:rsid w:val="009F7277"/>
    <w:rsid w:val="009F77E8"/>
    <w:rsid w:val="00A004BD"/>
    <w:rsid w:val="00A0333C"/>
    <w:rsid w:val="00A03D63"/>
    <w:rsid w:val="00A0514A"/>
    <w:rsid w:val="00A056EA"/>
    <w:rsid w:val="00A06CA5"/>
    <w:rsid w:val="00A077C2"/>
    <w:rsid w:val="00A07CED"/>
    <w:rsid w:val="00A10585"/>
    <w:rsid w:val="00A1143A"/>
    <w:rsid w:val="00A11A61"/>
    <w:rsid w:val="00A12F68"/>
    <w:rsid w:val="00A13005"/>
    <w:rsid w:val="00A13269"/>
    <w:rsid w:val="00A139D1"/>
    <w:rsid w:val="00A13CAE"/>
    <w:rsid w:val="00A14E68"/>
    <w:rsid w:val="00A15182"/>
    <w:rsid w:val="00A164C8"/>
    <w:rsid w:val="00A16693"/>
    <w:rsid w:val="00A17536"/>
    <w:rsid w:val="00A176EC"/>
    <w:rsid w:val="00A17921"/>
    <w:rsid w:val="00A21491"/>
    <w:rsid w:val="00A22063"/>
    <w:rsid w:val="00A237E4"/>
    <w:rsid w:val="00A24115"/>
    <w:rsid w:val="00A245BA"/>
    <w:rsid w:val="00A245F5"/>
    <w:rsid w:val="00A24F80"/>
    <w:rsid w:val="00A30CB5"/>
    <w:rsid w:val="00A3229C"/>
    <w:rsid w:val="00A329D0"/>
    <w:rsid w:val="00A3341B"/>
    <w:rsid w:val="00A347C9"/>
    <w:rsid w:val="00A36EB6"/>
    <w:rsid w:val="00A37AC5"/>
    <w:rsid w:val="00A4172A"/>
    <w:rsid w:val="00A41EAD"/>
    <w:rsid w:val="00A42958"/>
    <w:rsid w:val="00A42DBE"/>
    <w:rsid w:val="00A4384F"/>
    <w:rsid w:val="00A478D4"/>
    <w:rsid w:val="00A47F4C"/>
    <w:rsid w:val="00A50659"/>
    <w:rsid w:val="00A5119E"/>
    <w:rsid w:val="00A544EE"/>
    <w:rsid w:val="00A5741D"/>
    <w:rsid w:val="00A60EBA"/>
    <w:rsid w:val="00A62681"/>
    <w:rsid w:val="00A63DC4"/>
    <w:rsid w:val="00A64182"/>
    <w:rsid w:val="00A6650D"/>
    <w:rsid w:val="00A66D0D"/>
    <w:rsid w:val="00A672FB"/>
    <w:rsid w:val="00A67F55"/>
    <w:rsid w:val="00A70539"/>
    <w:rsid w:val="00A71767"/>
    <w:rsid w:val="00A71843"/>
    <w:rsid w:val="00A71A0D"/>
    <w:rsid w:val="00A7236D"/>
    <w:rsid w:val="00A72995"/>
    <w:rsid w:val="00A7483D"/>
    <w:rsid w:val="00A7491C"/>
    <w:rsid w:val="00A7540C"/>
    <w:rsid w:val="00A75427"/>
    <w:rsid w:val="00A76C14"/>
    <w:rsid w:val="00A777A5"/>
    <w:rsid w:val="00A805F3"/>
    <w:rsid w:val="00A8102F"/>
    <w:rsid w:val="00A828F4"/>
    <w:rsid w:val="00A83539"/>
    <w:rsid w:val="00A83C88"/>
    <w:rsid w:val="00A85361"/>
    <w:rsid w:val="00A86E16"/>
    <w:rsid w:val="00A87920"/>
    <w:rsid w:val="00A87E4B"/>
    <w:rsid w:val="00A90719"/>
    <w:rsid w:val="00A90E39"/>
    <w:rsid w:val="00A910F5"/>
    <w:rsid w:val="00A9128E"/>
    <w:rsid w:val="00A91A24"/>
    <w:rsid w:val="00A92E15"/>
    <w:rsid w:val="00A94912"/>
    <w:rsid w:val="00A94E19"/>
    <w:rsid w:val="00A95A42"/>
    <w:rsid w:val="00A972A8"/>
    <w:rsid w:val="00A979B9"/>
    <w:rsid w:val="00AA052E"/>
    <w:rsid w:val="00AA14C3"/>
    <w:rsid w:val="00AA1584"/>
    <w:rsid w:val="00AA5243"/>
    <w:rsid w:val="00AA54F4"/>
    <w:rsid w:val="00AA589A"/>
    <w:rsid w:val="00AA5C41"/>
    <w:rsid w:val="00AA5E2A"/>
    <w:rsid w:val="00AA5F80"/>
    <w:rsid w:val="00AA66CC"/>
    <w:rsid w:val="00AA71E0"/>
    <w:rsid w:val="00AB0E41"/>
    <w:rsid w:val="00AB14FD"/>
    <w:rsid w:val="00AB2645"/>
    <w:rsid w:val="00AB2907"/>
    <w:rsid w:val="00AB2D77"/>
    <w:rsid w:val="00AB3D01"/>
    <w:rsid w:val="00AB4145"/>
    <w:rsid w:val="00AB5E19"/>
    <w:rsid w:val="00AB5EB5"/>
    <w:rsid w:val="00AC0228"/>
    <w:rsid w:val="00AC0ECE"/>
    <w:rsid w:val="00AC1183"/>
    <w:rsid w:val="00AC2084"/>
    <w:rsid w:val="00AC428F"/>
    <w:rsid w:val="00AC4ACC"/>
    <w:rsid w:val="00AC4BBF"/>
    <w:rsid w:val="00AC729C"/>
    <w:rsid w:val="00AC7C0C"/>
    <w:rsid w:val="00AD1668"/>
    <w:rsid w:val="00AD1F4E"/>
    <w:rsid w:val="00AD21D3"/>
    <w:rsid w:val="00AD2554"/>
    <w:rsid w:val="00AD2B1F"/>
    <w:rsid w:val="00AD3297"/>
    <w:rsid w:val="00AD3A05"/>
    <w:rsid w:val="00AD45D4"/>
    <w:rsid w:val="00AD4E3C"/>
    <w:rsid w:val="00AD53BB"/>
    <w:rsid w:val="00AD53E9"/>
    <w:rsid w:val="00AD6626"/>
    <w:rsid w:val="00AD7A1D"/>
    <w:rsid w:val="00AE0851"/>
    <w:rsid w:val="00AE3550"/>
    <w:rsid w:val="00AE4B23"/>
    <w:rsid w:val="00AE5293"/>
    <w:rsid w:val="00AE5951"/>
    <w:rsid w:val="00AE618B"/>
    <w:rsid w:val="00AE6A20"/>
    <w:rsid w:val="00AE6BD0"/>
    <w:rsid w:val="00AE75FE"/>
    <w:rsid w:val="00AE7CC2"/>
    <w:rsid w:val="00AF0BD3"/>
    <w:rsid w:val="00AF1187"/>
    <w:rsid w:val="00AF16C6"/>
    <w:rsid w:val="00AF2906"/>
    <w:rsid w:val="00AF2CD0"/>
    <w:rsid w:val="00AF2CD3"/>
    <w:rsid w:val="00AF33C8"/>
    <w:rsid w:val="00AF4275"/>
    <w:rsid w:val="00AF6F80"/>
    <w:rsid w:val="00AF765C"/>
    <w:rsid w:val="00B012A8"/>
    <w:rsid w:val="00B016E8"/>
    <w:rsid w:val="00B01EF0"/>
    <w:rsid w:val="00B022DF"/>
    <w:rsid w:val="00B048DF"/>
    <w:rsid w:val="00B077DF"/>
    <w:rsid w:val="00B102D4"/>
    <w:rsid w:val="00B12526"/>
    <w:rsid w:val="00B12EB8"/>
    <w:rsid w:val="00B132CA"/>
    <w:rsid w:val="00B138B5"/>
    <w:rsid w:val="00B1424B"/>
    <w:rsid w:val="00B15581"/>
    <w:rsid w:val="00B16000"/>
    <w:rsid w:val="00B2101C"/>
    <w:rsid w:val="00B212AA"/>
    <w:rsid w:val="00B21AFE"/>
    <w:rsid w:val="00B22002"/>
    <w:rsid w:val="00B228FD"/>
    <w:rsid w:val="00B23C0F"/>
    <w:rsid w:val="00B23D0F"/>
    <w:rsid w:val="00B23FD4"/>
    <w:rsid w:val="00B25248"/>
    <w:rsid w:val="00B2724E"/>
    <w:rsid w:val="00B27F8A"/>
    <w:rsid w:val="00B30E28"/>
    <w:rsid w:val="00B323DF"/>
    <w:rsid w:val="00B3348B"/>
    <w:rsid w:val="00B3351E"/>
    <w:rsid w:val="00B34EF2"/>
    <w:rsid w:val="00B350B8"/>
    <w:rsid w:val="00B3512D"/>
    <w:rsid w:val="00B35B0B"/>
    <w:rsid w:val="00B36B21"/>
    <w:rsid w:val="00B407ED"/>
    <w:rsid w:val="00B40DF3"/>
    <w:rsid w:val="00B40E5E"/>
    <w:rsid w:val="00B40F13"/>
    <w:rsid w:val="00B4184E"/>
    <w:rsid w:val="00B42C5D"/>
    <w:rsid w:val="00B42C99"/>
    <w:rsid w:val="00B42EAA"/>
    <w:rsid w:val="00B433D2"/>
    <w:rsid w:val="00B436A0"/>
    <w:rsid w:val="00B43A2F"/>
    <w:rsid w:val="00B44570"/>
    <w:rsid w:val="00B45432"/>
    <w:rsid w:val="00B51761"/>
    <w:rsid w:val="00B52124"/>
    <w:rsid w:val="00B52304"/>
    <w:rsid w:val="00B532A8"/>
    <w:rsid w:val="00B532E1"/>
    <w:rsid w:val="00B54590"/>
    <w:rsid w:val="00B5474C"/>
    <w:rsid w:val="00B54B45"/>
    <w:rsid w:val="00B555D9"/>
    <w:rsid w:val="00B567E9"/>
    <w:rsid w:val="00B60098"/>
    <w:rsid w:val="00B6052F"/>
    <w:rsid w:val="00B622F5"/>
    <w:rsid w:val="00B62671"/>
    <w:rsid w:val="00B627ED"/>
    <w:rsid w:val="00B62BBE"/>
    <w:rsid w:val="00B6622A"/>
    <w:rsid w:val="00B662FD"/>
    <w:rsid w:val="00B676D0"/>
    <w:rsid w:val="00B703BF"/>
    <w:rsid w:val="00B719C3"/>
    <w:rsid w:val="00B7390C"/>
    <w:rsid w:val="00B73A77"/>
    <w:rsid w:val="00B73E9A"/>
    <w:rsid w:val="00B7410D"/>
    <w:rsid w:val="00B76FAE"/>
    <w:rsid w:val="00B774DE"/>
    <w:rsid w:val="00B775D0"/>
    <w:rsid w:val="00B77C6F"/>
    <w:rsid w:val="00B77FD2"/>
    <w:rsid w:val="00B80156"/>
    <w:rsid w:val="00B80922"/>
    <w:rsid w:val="00B81DB2"/>
    <w:rsid w:val="00B82CE8"/>
    <w:rsid w:val="00B84AC2"/>
    <w:rsid w:val="00B864ED"/>
    <w:rsid w:val="00B86D08"/>
    <w:rsid w:val="00B875F4"/>
    <w:rsid w:val="00B87EEB"/>
    <w:rsid w:val="00B910A6"/>
    <w:rsid w:val="00B912A8"/>
    <w:rsid w:val="00B92E9C"/>
    <w:rsid w:val="00B935B9"/>
    <w:rsid w:val="00B939ED"/>
    <w:rsid w:val="00B9570D"/>
    <w:rsid w:val="00B95891"/>
    <w:rsid w:val="00B9689D"/>
    <w:rsid w:val="00BA0B41"/>
    <w:rsid w:val="00BA0DFC"/>
    <w:rsid w:val="00BA2B1F"/>
    <w:rsid w:val="00BA3730"/>
    <w:rsid w:val="00BA3E76"/>
    <w:rsid w:val="00BA455B"/>
    <w:rsid w:val="00BA4B95"/>
    <w:rsid w:val="00BA50C6"/>
    <w:rsid w:val="00BA5521"/>
    <w:rsid w:val="00BA5F11"/>
    <w:rsid w:val="00BA7953"/>
    <w:rsid w:val="00BB03AB"/>
    <w:rsid w:val="00BB1B80"/>
    <w:rsid w:val="00BB2D7E"/>
    <w:rsid w:val="00BB3218"/>
    <w:rsid w:val="00BB3337"/>
    <w:rsid w:val="00BB381B"/>
    <w:rsid w:val="00BB4468"/>
    <w:rsid w:val="00BB4F44"/>
    <w:rsid w:val="00BB6E1E"/>
    <w:rsid w:val="00BB75C3"/>
    <w:rsid w:val="00BB7A02"/>
    <w:rsid w:val="00BC0D8C"/>
    <w:rsid w:val="00BC182B"/>
    <w:rsid w:val="00BC1BDB"/>
    <w:rsid w:val="00BC2097"/>
    <w:rsid w:val="00BC4F50"/>
    <w:rsid w:val="00BC5092"/>
    <w:rsid w:val="00BC51E5"/>
    <w:rsid w:val="00BC57E7"/>
    <w:rsid w:val="00BC63F2"/>
    <w:rsid w:val="00BC6CB3"/>
    <w:rsid w:val="00BC7433"/>
    <w:rsid w:val="00BD0DB0"/>
    <w:rsid w:val="00BD17F2"/>
    <w:rsid w:val="00BD2393"/>
    <w:rsid w:val="00BD358B"/>
    <w:rsid w:val="00BD5115"/>
    <w:rsid w:val="00BD5D23"/>
    <w:rsid w:val="00BD6B16"/>
    <w:rsid w:val="00BE09DA"/>
    <w:rsid w:val="00BE11B0"/>
    <w:rsid w:val="00BE166B"/>
    <w:rsid w:val="00BE22D7"/>
    <w:rsid w:val="00BE277F"/>
    <w:rsid w:val="00BE2D12"/>
    <w:rsid w:val="00BE4928"/>
    <w:rsid w:val="00BE4D36"/>
    <w:rsid w:val="00BE70CA"/>
    <w:rsid w:val="00BE7C92"/>
    <w:rsid w:val="00BE7E43"/>
    <w:rsid w:val="00BF1A1D"/>
    <w:rsid w:val="00BF1E05"/>
    <w:rsid w:val="00BF2163"/>
    <w:rsid w:val="00BF2E0E"/>
    <w:rsid w:val="00BF3A10"/>
    <w:rsid w:val="00BF5210"/>
    <w:rsid w:val="00BF7BF1"/>
    <w:rsid w:val="00C0048E"/>
    <w:rsid w:val="00C0244D"/>
    <w:rsid w:val="00C02AEF"/>
    <w:rsid w:val="00C03C1E"/>
    <w:rsid w:val="00C03D12"/>
    <w:rsid w:val="00C041AC"/>
    <w:rsid w:val="00C05667"/>
    <w:rsid w:val="00C06578"/>
    <w:rsid w:val="00C0761C"/>
    <w:rsid w:val="00C117CE"/>
    <w:rsid w:val="00C11AC2"/>
    <w:rsid w:val="00C11BD3"/>
    <w:rsid w:val="00C11CA8"/>
    <w:rsid w:val="00C11DAB"/>
    <w:rsid w:val="00C12601"/>
    <w:rsid w:val="00C12A59"/>
    <w:rsid w:val="00C133B4"/>
    <w:rsid w:val="00C15F1D"/>
    <w:rsid w:val="00C17E78"/>
    <w:rsid w:val="00C20459"/>
    <w:rsid w:val="00C21B4F"/>
    <w:rsid w:val="00C22EF4"/>
    <w:rsid w:val="00C24E8E"/>
    <w:rsid w:val="00C256EC"/>
    <w:rsid w:val="00C2636B"/>
    <w:rsid w:val="00C26E6E"/>
    <w:rsid w:val="00C2737F"/>
    <w:rsid w:val="00C27909"/>
    <w:rsid w:val="00C304E7"/>
    <w:rsid w:val="00C31E5F"/>
    <w:rsid w:val="00C349C2"/>
    <w:rsid w:val="00C34E8E"/>
    <w:rsid w:val="00C35AE2"/>
    <w:rsid w:val="00C35D6E"/>
    <w:rsid w:val="00C3638C"/>
    <w:rsid w:val="00C375C5"/>
    <w:rsid w:val="00C40B7C"/>
    <w:rsid w:val="00C41C37"/>
    <w:rsid w:val="00C43175"/>
    <w:rsid w:val="00C43571"/>
    <w:rsid w:val="00C443E4"/>
    <w:rsid w:val="00C44EE5"/>
    <w:rsid w:val="00C47B4F"/>
    <w:rsid w:val="00C47BC7"/>
    <w:rsid w:val="00C47EEA"/>
    <w:rsid w:val="00C5123F"/>
    <w:rsid w:val="00C51D31"/>
    <w:rsid w:val="00C54849"/>
    <w:rsid w:val="00C54B24"/>
    <w:rsid w:val="00C54ECA"/>
    <w:rsid w:val="00C55039"/>
    <w:rsid w:val="00C55750"/>
    <w:rsid w:val="00C5785D"/>
    <w:rsid w:val="00C60B17"/>
    <w:rsid w:val="00C62437"/>
    <w:rsid w:val="00C63B36"/>
    <w:rsid w:val="00C642D4"/>
    <w:rsid w:val="00C647B4"/>
    <w:rsid w:val="00C64CFA"/>
    <w:rsid w:val="00C65E87"/>
    <w:rsid w:val="00C667D1"/>
    <w:rsid w:val="00C67004"/>
    <w:rsid w:val="00C6790B"/>
    <w:rsid w:val="00C70FEB"/>
    <w:rsid w:val="00C71210"/>
    <w:rsid w:val="00C71723"/>
    <w:rsid w:val="00C73CB2"/>
    <w:rsid w:val="00C75A04"/>
    <w:rsid w:val="00C77877"/>
    <w:rsid w:val="00C7796E"/>
    <w:rsid w:val="00C77A2F"/>
    <w:rsid w:val="00C808BF"/>
    <w:rsid w:val="00C80E44"/>
    <w:rsid w:val="00C822CC"/>
    <w:rsid w:val="00C8258E"/>
    <w:rsid w:val="00C83FCF"/>
    <w:rsid w:val="00C84197"/>
    <w:rsid w:val="00C84898"/>
    <w:rsid w:val="00C85101"/>
    <w:rsid w:val="00C855BB"/>
    <w:rsid w:val="00C85E49"/>
    <w:rsid w:val="00C86720"/>
    <w:rsid w:val="00C86F78"/>
    <w:rsid w:val="00C87639"/>
    <w:rsid w:val="00C90853"/>
    <w:rsid w:val="00C90CD7"/>
    <w:rsid w:val="00C91910"/>
    <w:rsid w:val="00C93D3C"/>
    <w:rsid w:val="00C952CC"/>
    <w:rsid w:val="00C9569F"/>
    <w:rsid w:val="00C95E57"/>
    <w:rsid w:val="00C966F6"/>
    <w:rsid w:val="00C968A0"/>
    <w:rsid w:val="00C96D24"/>
    <w:rsid w:val="00C97E62"/>
    <w:rsid w:val="00CA06CA"/>
    <w:rsid w:val="00CA0811"/>
    <w:rsid w:val="00CA113C"/>
    <w:rsid w:val="00CA2424"/>
    <w:rsid w:val="00CA4180"/>
    <w:rsid w:val="00CA566D"/>
    <w:rsid w:val="00CA573D"/>
    <w:rsid w:val="00CA60BF"/>
    <w:rsid w:val="00CA75F5"/>
    <w:rsid w:val="00CB09F1"/>
    <w:rsid w:val="00CB13D2"/>
    <w:rsid w:val="00CB205A"/>
    <w:rsid w:val="00CB2147"/>
    <w:rsid w:val="00CB2319"/>
    <w:rsid w:val="00CB27E9"/>
    <w:rsid w:val="00CB4B52"/>
    <w:rsid w:val="00CB4EEB"/>
    <w:rsid w:val="00CB578C"/>
    <w:rsid w:val="00CB5C7F"/>
    <w:rsid w:val="00CB6EA1"/>
    <w:rsid w:val="00CB7D37"/>
    <w:rsid w:val="00CC0CDC"/>
    <w:rsid w:val="00CC136A"/>
    <w:rsid w:val="00CC1B83"/>
    <w:rsid w:val="00CC35EE"/>
    <w:rsid w:val="00CC4B22"/>
    <w:rsid w:val="00CC5C80"/>
    <w:rsid w:val="00CC6021"/>
    <w:rsid w:val="00CC6A8A"/>
    <w:rsid w:val="00CC6CA6"/>
    <w:rsid w:val="00CC7128"/>
    <w:rsid w:val="00CC7ECE"/>
    <w:rsid w:val="00CD0314"/>
    <w:rsid w:val="00CD3226"/>
    <w:rsid w:val="00CD4504"/>
    <w:rsid w:val="00CD4902"/>
    <w:rsid w:val="00CD532A"/>
    <w:rsid w:val="00CD57C3"/>
    <w:rsid w:val="00CD5964"/>
    <w:rsid w:val="00CD668A"/>
    <w:rsid w:val="00CD76E8"/>
    <w:rsid w:val="00CD7B2C"/>
    <w:rsid w:val="00CD7E71"/>
    <w:rsid w:val="00CE005F"/>
    <w:rsid w:val="00CE0E6A"/>
    <w:rsid w:val="00CE1104"/>
    <w:rsid w:val="00CE2030"/>
    <w:rsid w:val="00CE209B"/>
    <w:rsid w:val="00CE2BBE"/>
    <w:rsid w:val="00CE31DF"/>
    <w:rsid w:val="00CE4A4C"/>
    <w:rsid w:val="00CE594A"/>
    <w:rsid w:val="00CE63AC"/>
    <w:rsid w:val="00CF03C0"/>
    <w:rsid w:val="00CF0E8C"/>
    <w:rsid w:val="00CF0F48"/>
    <w:rsid w:val="00CF14C5"/>
    <w:rsid w:val="00CF19FA"/>
    <w:rsid w:val="00CF1B44"/>
    <w:rsid w:val="00CF2C57"/>
    <w:rsid w:val="00CF2F82"/>
    <w:rsid w:val="00CF599B"/>
    <w:rsid w:val="00CF7D16"/>
    <w:rsid w:val="00D009DE"/>
    <w:rsid w:val="00D00B02"/>
    <w:rsid w:val="00D0204E"/>
    <w:rsid w:val="00D028C4"/>
    <w:rsid w:val="00D032A2"/>
    <w:rsid w:val="00D0353C"/>
    <w:rsid w:val="00D05487"/>
    <w:rsid w:val="00D05580"/>
    <w:rsid w:val="00D061F5"/>
    <w:rsid w:val="00D06444"/>
    <w:rsid w:val="00D06751"/>
    <w:rsid w:val="00D06EA5"/>
    <w:rsid w:val="00D1005B"/>
    <w:rsid w:val="00D11BE8"/>
    <w:rsid w:val="00D121A7"/>
    <w:rsid w:val="00D12A44"/>
    <w:rsid w:val="00D15A82"/>
    <w:rsid w:val="00D163E2"/>
    <w:rsid w:val="00D17437"/>
    <w:rsid w:val="00D17778"/>
    <w:rsid w:val="00D205FE"/>
    <w:rsid w:val="00D2081C"/>
    <w:rsid w:val="00D20905"/>
    <w:rsid w:val="00D209BA"/>
    <w:rsid w:val="00D20B04"/>
    <w:rsid w:val="00D2102F"/>
    <w:rsid w:val="00D210E4"/>
    <w:rsid w:val="00D218AB"/>
    <w:rsid w:val="00D22642"/>
    <w:rsid w:val="00D23234"/>
    <w:rsid w:val="00D243DA"/>
    <w:rsid w:val="00D2448D"/>
    <w:rsid w:val="00D275B7"/>
    <w:rsid w:val="00D27E3E"/>
    <w:rsid w:val="00D303B2"/>
    <w:rsid w:val="00D32188"/>
    <w:rsid w:val="00D34342"/>
    <w:rsid w:val="00D34864"/>
    <w:rsid w:val="00D35B05"/>
    <w:rsid w:val="00D35BA7"/>
    <w:rsid w:val="00D3615A"/>
    <w:rsid w:val="00D40DF1"/>
    <w:rsid w:val="00D4119F"/>
    <w:rsid w:val="00D41D79"/>
    <w:rsid w:val="00D42A42"/>
    <w:rsid w:val="00D43FE1"/>
    <w:rsid w:val="00D446C5"/>
    <w:rsid w:val="00D44988"/>
    <w:rsid w:val="00D476CD"/>
    <w:rsid w:val="00D4793F"/>
    <w:rsid w:val="00D47F02"/>
    <w:rsid w:val="00D500EE"/>
    <w:rsid w:val="00D50433"/>
    <w:rsid w:val="00D505DE"/>
    <w:rsid w:val="00D52BBC"/>
    <w:rsid w:val="00D535B4"/>
    <w:rsid w:val="00D539A4"/>
    <w:rsid w:val="00D53B3B"/>
    <w:rsid w:val="00D544D2"/>
    <w:rsid w:val="00D55E7A"/>
    <w:rsid w:val="00D570BD"/>
    <w:rsid w:val="00D62920"/>
    <w:rsid w:val="00D63F86"/>
    <w:rsid w:val="00D647F5"/>
    <w:rsid w:val="00D6560D"/>
    <w:rsid w:val="00D66743"/>
    <w:rsid w:val="00D67FCA"/>
    <w:rsid w:val="00D705B6"/>
    <w:rsid w:val="00D720EF"/>
    <w:rsid w:val="00D749F7"/>
    <w:rsid w:val="00D74CA6"/>
    <w:rsid w:val="00D7509C"/>
    <w:rsid w:val="00D76978"/>
    <w:rsid w:val="00D76BCB"/>
    <w:rsid w:val="00D80217"/>
    <w:rsid w:val="00D80F13"/>
    <w:rsid w:val="00D81235"/>
    <w:rsid w:val="00D81B93"/>
    <w:rsid w:val="00D8334B"/>
    <w:rsid w:val="00D83E0C"/>
    <w:rsid w:val="00D8442D"/>
    <w:rsid w:val="00D8492F"/>
    <w:rsid w:val="00D909F0"/>
    <w:rsid w:val="00D92D50"/>
    <w:rsid w:val="00D9307A"/>
    <w:rsid w:val="00D93D23"/>
    <w:rsid w:val="00D9416C"/>
    <w:rsid w:val="00D94AD9"/>
    <w:rsid w:val="00D94C89"/>
    <w:rsid w:val="00D94DDD"/>
    <w:rsid w:val="00DA1B66"/>
    <w:rsid w:val="00DA1C88"/>
    <w:rsid w:val="00DA36CB"/>
    <w:rsid w:val="00DA42F9"/>
    <w:rsid w:val="00DA4EF6"/>
    <w:rsid w:val="00DA507E"/>
    <w:rsid w:val="00DB167C"/>
    <w:rsid w:val="00DB1C29"/>
    <w:rsid w:val="00DB2118"/>
    <w:rsid w:val="00DB26DD"/>
    <w:rsid w:val="00DB3554"/>
    <w:rsid w:val="00DB47D3"/>
    <w:rsid w:val="00DB5F4D"/>
    <w:rsid w:val="00DB6606"/>
    <w:rsid w:val="00DB768F"/>
    <w:rsid w:val="00DB7A94"/>
    <w:rsid w:val="00DC0552"/>
    <w:rsid w:val="00DC2AB9"/>
    <w:rsid w:val="00DC2BEB"/>
    <w:rsid w:val="00DC2F16"/>
    <w:rsid w:val="00DC5954"/>
    <w:rsid w:val="00DC5A7E"/>
    <w:rsid w:val="00DC5E12"/>
    <w:rsid w:val="00DC6877"/>
    <w:rsid w:val="00DC6D3D"/>
    <w:rsid w:val="00DC6FCD"/>
    <w:rsid w:val="00DD0E09"/>
    <w:rsid w:val="00DD117D"/>
    <w:rsid w:val="00DD11FB"/>
    <w:rsid w:val="00DD26A3"/>
    <w:rsid w:val="00DD35AC"/>
    <w:rsid w:val="00DD474D"/>
    <w:rsid w:val="00DD7E41"/>
    <w:rsid w:val="00DE092E"/>
    <w:rsid w:val="00DE22D2"/>
    <w:rsid w:val="00DE237E"/>
    <w:rsid w:val="00DE4831"/>
    <w:rsid w:val="00DE677E"/>
    <w:rsid w:val="00DE6834"/>
    <w:rsid w:val="00DE7C00"/>
    <w:rsid w:val="00DF3B1F"/>
    <w:rsid w:val="00DF43BD"/>
    <w:rsid w:val="00DF5FDF"/>
    <w:rsid w:val="00DF6AC7"/>
    <w:rsid w:val="00DF7E63"/>
    <w:rsid w:val="00DF7F45"/>
    <w:rsid w:val="00E0015B"/>
    <w:rsid w:val="00E005F3"/>
    <w:rsid w:val="00E00BAC"/>
    <w:rsid w:val="00E0116A"/>
    <w:rsid w:val="00E01F0F"/>
    <w:rsid w:val="00E01F48"/>
    <w:rsid w:val="00E02EC2"/>
    <w:rsid w:val="00E03C8D"/>
    <w:rsid w:val="00E04F7F"/>
    <w:rsid w:val="00E04FE3"/>
    <w:rsid w:val="00E0573E"/>
    <w:rsid w:val="00E11863"/>
    <w:rsid w:val="00E14408"/>
    <w:rsid w:val="00E160B1"/>
    <w:rsid w:val="00E166DE"/>
    <w:rsid w:val="00E16E14"/>
    <w:rsid w:val="00E16FD6"/>
    <w:rsid w:val="00E17315"/>
    <w:rsid w:val="00E2060E"/>
    <w:rsid w:val="00E21298"/>
    <w:rsid w:val="00E213BC"/>
    <w:rsid w:val="00E22E8F"/>
    <w:rsid w:val="00E22F7A"/>
    <w:rsid w:val="00E25447"/>
    <w:rsid w:val="00E26AE1"/>
    <w:rsid w:val="00E27209"/>
    <w:rsid w:val="00E3035B"/>
    <w:rsid w:val="00E30BB1"/>
    <w:rsid w:val="00E30BFF"/>
    <w:rsid w:val="00E30D7E"/>
    <w:rsid w:val="00E315F3"/>
    <w:rsid w:val="00E32B9B"/>
    <w:rsid w:val="00E34BFE"/>
    <w:rsid w:val="00E34FDA"/>
    <w:rsid w:val="00E352D2"/>
    <w:rsid w:val="00E402B0"/>
    <w:rsid w:val="00E434EC"/>
    <w:rsid w:val="00E43EB6"/>
    <w:rsid w:val="00E44284"/>
    <w:rsid w:val="00E4471B"/>
    <w:rsid w:val="00E44967"/>
    <w:rsid w:val="00E4499F"/>
    <w:rsid w:val="00E4545A"/>
    <w:rsid w:val="00E45BF7"/>
    <w:rsid w:val="00E46120"/>
    <w:rsid w:val="00E4736A"/>
    <w:rsid w:val="00E506CE"/>
    <w:rsid w:val="00E50B82"/>
    <w:rsid w:val="00E515E4"/>
    <w:rsid w:val="00E5171C"/>
    <w:rsid w:val="00E51C0C"/>
    <w:rsid w:val="00E540BE"/>
    <w:rsid w:val="00E54A67"/>
    <w:rsid w:val="00E55B91"/>
    <w:rsid w:val="00E563A2"/>
    <w:rsid w:val="00E5747A"/>
    <w:rsid w:val="00E578E1"/>
    <w:rsid w:val="00E57BA3"/>
    <w:rsid w:val="00E6050A"/>
    <w:rsid w:val="00E60B4B"/>
    <w:rsid w:val="00E60E2C"/>
    <w:rsid w:val="00E62A23"/>
    <w:rsid w:val="00E6392B"/>
    <w:rsid w:val="00E63CC6"/>
    <w:rsid w:val="00E64C70"/>
    <w:rsid w:val="00E6577F"/>
    <w:rsid w:val="00E660CF"/>
    <w:rsid w:val="00E66369"/>
    <w:rsid w:val="00E66463"/>
    <w:rsid w:val="00E67517"/>
    <w:rsid w:val="00E67C49"/>
    <w:rsid w:val="00E70473"/>
    <w:rsid w:val="00E71E22"/>
    <w:rsid w:val="00E7356A"/>
    <w:rsid w:val="00E74D38"/>
    <w:rsid w:val="00E77903"/>
    <w:rsid w:val="00E77C3E"/>
    <w:rsid w:val="00E80B2A"/>
    <w:rsid w:val="00E81078"/>
    <w:rsid w:val="00E81393"/>
    <w:rsid w:val="00E816A6"/>
    <w:rsid w:val="00E81784"/>
    <w:rsid w:val="00E8204C"/>
    <w:rsid w:val="00E83067"/>
    <w:rsid w:val="00E84292"/>
    <w:rsid w:val="00E85307"/>
    <w:rsid w:val="00E903A5"/>
    <w:rsid w:val="00E91C92"/>
    <w:rsid w:val="00E91FFD"/>
    <w:rsid w:val="00E9473E"/>
    <w:rsid w:val="00E96539"/>
    <w:rsid w:val="00E96963"/>
    <w:rsid w:val="00E970F5"/>
    <w:rsid w:val="00E97C46"/>
    <w:rsid w:val="00EA083F"/>
    <w:rsid w:val="00EA1ADA"/>
    <w:rsid w:val="00EA27C4"/>
    <w:rsid w:val="00EA2F0C"/>
    <w:rsid w:val="00EA33E8"/>
    <w:rsid w:val="00EA4EC3"/>
    <w:rsid w:val="00EA555E"/>
    <w:rsid w:val="00EA63BF"/>
    <w:rsid w:val="00EA7F27"/>
    <w:rsid w:val="00EB0AB7"/>
    <w:rsid w:val="00EB179E"/>
    <w:rsid w:val="00EB17A9"/>
    <w:rsid w:val="00EB221B"/>
    <w:rsid w:val="00EB3776"/>
    <w:rsid w:val="00EB3AC0"/>
    <w:rsid w:val="00EB3E38"/>
    <w:rsid w:val="00EB4777"/>
    <w:rsid w:val="00EB503F"/>
    <w:rsid w:val="00EB57A1"/>
    <w:rsid w:val="00EB60AE"/>
    <w:rsid w:val="00EB69DA"/>
    <w:rsid w:val="00EC0814"/>
    <w:rsid w:val="00EC1990"/>
    <w:rsid w:val="00EC2E43"/>
    <w:rsid w:val="00EC4459"/>
    <w:rsid w:val="00EC5DAC"/>
    <w:rsid w:val="00EC66B6"/>
    <w:rsid w:val="00ED0921"/>
    <w:rsid w:val="00ED1A02"/>
    <w:rsid w:val="00ED2D5D"/>
    <w:rsid w:val="00ED3FAC"/>
    <w:rsid w:val="00ED6081"/>
    <w:rsid w:val="00ED7C48"/>
    <w:rsid w:val="00EE0B73"/>
    <w:rsid w:val="00EE2F93"/>
    <w:rsid w:val="00EE324D"/>
    <w:rsid w:val="00EE3E03"/>
    <w:rsid w:val="00EE50D1"/>
    <w:rsid w:val="00EE5CDC"/>
    <w:rsid w:val="00EE6540"/>
    <w:rsid w:val="00EE6879"/>
    <w:rsid w:val="00EE6A38"/>
    <w:rsid w:val="00EE7DFB"/>
    <w:rsid w:val="00EE7E85"/>
    <w:rsid w:val="00EF0A2A"/>
    <w:rsid w:val="00EF0BDC"/>
    <w:rsid w:val="00EF32BF"/>
    <w:rsid w:val="00EF36AF"/>
    <w:rsid w:val="00EF45FA"/>
    <w:rsid w:val="00EF5136"/>
    <w:rsid w:val="00EF5F9A"/>
    <w:rsid w:val="00EF613E"/>
    <w:rsid w:val="00EF762F"/>
    <w:rsid w:val="00EF76D7"/>
    <w:rsid w:val="00F003F8"/>
    <w:rsid w:val="00F00683"/>
    <w:rsid w:val="00F00F52"/>
    <w:rsid w:val="00F02A3D"/>
    <w:rsid w:val="00F02F0A"/>
    <w:rsid w:val="00F03016"/>
    <w:rsid w:val="00F03770"/>
    <w:rsid w:val="00F03F29"/>
    <w:rsid w:val="00F040CA"/>
    <w:rsid w:val="00F054EE"/>
    <w:rsid w:val="00F05B20"/>
    <w:rsid w:val="00F05BB6"/>
    <w:rsid w:val="00F05E02"/>
    <w:rsid w:val="00F11E7B"/>
    <w:rsid w:val="00F13CDE"/>
    <w:rsid w:val="00F13E69"/>
    <w:rsid w:val="00F141B6"/>
    <w:rsid w:val="00F146F8"/>
    <w:rsid w:val="00F1502F"/>
    <w:rsid w:val="00F15242"/>
    <w:rsid w:val="00F15ECE"/>
    <w:rsid w:val="00F167E5"/>
    <w:rsid w:val="00F16DAB"/>
    <w:rsid w:val="00F17441"/>
    <w:rsid w:val="00F20220"/>
    <w:rsid w:val="00F21F50"/>
    <w:rsid w:val="00F220E4"/>
    <w:rsid w:val="00F22BBE"/>
    <w:rsid w:val="00F23B4E"/>
    <w:rsid w:val="00F24F8A"/>
    <w:rsid w:val="00F25319"/>
    <w:rsid w:val="00F278F2"/>
    <w:rsid w:val="00F279D0"/>
    <w:rsid w:val="00F30968"/>
    <w:rsid w:val="00F30A6D"/>
    <w:rsid w:val="00F319E4"/>
    <w:rsid w:val="00F32114"/>
    <w:rsid w:val="00F33531"/>
    <w:rsid w:val="00F34B69"/>
    <w:rsid w:val="00F35276"/>
    <w:rsid w:val="00F35737"/>
    <w:rsid w:val="00F36874"/>
    <w:rsid w:val="00F37A3F"/>
    <w:rsid w:val="00F37F50"/>
    <w:rsid w:val="00F409DE"/>
    <w:rsid w:val="00F4255E"/>
    <w:rsid w:val="00F42645"/>
    <w:rsid w:val="00F4348F"/>
    <w:rsid w:val="00F449A1"/>
    <w:rsid w:val="00F4694D"/>
    <w:rsid w:val="00F46E5C"/>
    <w:rsid w:val="00F479AF"/>
    <w:rsid w:val="00F50630"/>
    <w:rsid w:val="00F51AF0"/>
    <w:rsid w:val="00F52967"/>
    <w:rsid w:val="00F53268"/>
    <w:rsid w:val="00F53D75"/>
    <w:rsid w:val="00F54C63"/>
    <w:rsid w:val="00F56DDB"/>
    <w:rsid w:val="00F575F9"/>
    <w:rsid w:val="00F60236"/>
    <w:rsid w:val="00F60396"/>
    <w:rsid w:val="00F606BB"/>
    <w:rsid w:val="00F60D88"/>
    <w:rsid w:val="00F61621"/>
    <w:rsid w:val="00F648A8"/>
    <w:rsid w:val="00F64A70"/>
    <w:rsid w:val="00F652D1"/>
    <w:rsid w:val="00F66204"/>
    <w:rsid w:val="00F66A6B"/>
    <w:rsid w:val="00F66EB7"/>
    <w:rsid w:val="00F66FB9"/>
    <w:rsid w:val="00F67CE3"/>
    <w:rsid w:val="00F70910"/>
    <w:rsid w:val="00F70C7E"/>
    <w:rsid w:val="00F71669"/>
    <w:rsid w:val="00F71DA5"/>
    <w:rsid w:val="00F723FD"/>
    <w:rsid w:val="00F729F1"/>
    <w:rsid w:val="00F72D11"/>
    <w:rsid w:val="00F72FF9"/>
    <w:rsid w:val="00F76505"/>
    <w:rsid w:val="00F768AB"/>
    <w:rsid w:val="00F76FCF"/>
    <w:rsid w:val="00F775BB"/>
    <w:rsid w:val="00F77A0F"/>
    <w:rsid w:val="00F80A0E"/>
    <w:rsid w:val="00F8164C"/>
    <w:rsid w:val="00F8205E"/>
    <w:rsid w:val="00F84956"/>
    <w:rsid w:val="00F854F4"/>
    <w:rsid w:val="00F85807"/>
    <w:rsid w:val="00F8644A"/>
    <w:rsid w:val="00F865A9"/>
    <w:rsid w:val="00F8727B"/>
    <w:rsid w:val="00F87DA3"/>
    <w:rsid w:val="00F91B99"/>
    <w:rsid w:val="00F940C3"/>
    <w:rsid w:val="00F94CF9"/>
    <w:rsid w:val="00F94DC2"/>
    <w:rsid w:val="00F94F8D"/>
    <w:rsid w:val="00F95C02"/>
    <w:rsid w:val="00F96695"/>
    <w:rsid w:val="00F96906"/>
    <w:rsid w:val="00F96F3A"/>
    <w:rsid w:val="00FA2B11"/>
    <w:rsid w:val="00FA33C1"/>
    <w:rsid w:val="00FA3508"/>
    <w:rsid w:val="00FA3973"/>
    <w:rsid w:val="00FA4D99"/>
    <w:rsid w:val="00FA4FF3"/>
    <w:rsid w:val="00FA53F4"/>
    <w:rsid w:val="00FB12D5"/>
    <w:rsid w:val="00FB143B"/>
    <w:rsid w:val="00FB2315"/>
    <w:rsid w:val="00FB3318"/>
    <w:rsid w:val="00FB35F9"/>
    <w:rsid w:val="00FB3731"/>
    <w:rsid w:val="00FB5719"/>
    <w:rsid w:val="00FB63A7"/>
    <w:rsid w:val="00FB6DF4"/>
    <w:rsid w:val="00FC3FA9"/>
    <w:rsid w:val="00FC428E"/>
    <w:rsid w:val="00FC5A37"/>
    <w:rsid w:val="00FC5BD6"/>
    <w:rsid w:val="00FC6636"/>
    <w:rsid w:val="00FC79E3"/>
    <w:rsid w:val="00FC7EF3"/>
    <w:rsid w:val="00FD06C9"/>
    <w:rsid w:val="00FD158F"/>
    <w:rsid w:val="00FD2433"/>
    <w:rsid w:val="00FD24AF"/>
    <w:rsid w:val="00FD297B"/>
    <w:rsid w:val="00FD31F0"/>
    <w:rsid w:val="00FD3D37"/>
    <w:rsid w:val="00FD3E0B"/>
    <w:rsid w:val="00FE03D6"/>
    <w:rsid w:val="00FE2347"/>
    <w:rsid w:val="00FE2C2F"/>
    <w:rsid w:val="00FE3075"/>
    <w:rsid w:val="00FE36C4"/>
    <w:rsid w:val="00FE5459"/>
    <w:rsid w:val="00FE54BB"/>
    <w:rsid w:val="00FE74FF"/>
    <w:rsid w:val="00FE7D5C"/>
    <w:rsid w:val="00FF1E8E"/>
    <w:rsid w:val="00FF20DE"/>
    <w:rsid w:val="00FF2E8C"/>
    <w:rsid w:val="00FF39A3"/>
    <w:rsid w:val="00FF4F84"/>
    <w:rsid w:val="00FF6410"/>
    <w:rsid w:val="00FF6630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>
      <v:textbox inset="5.85pt,.7pt,5.85pt,.7pt"/>
    </o:shapedefaults>
    <o:shapelayout v:ext="edit">
      <o:idmap v:ext="edit" data="2"/>
    </o:shapelayout>
  </w:shapeDefaults>
  <w:decimalSymbol w:val="."/>
  <w:listSeparator w:val=","/>
  <w14:docId w14:val="27A0439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84B91"/>
    <w:pPr>
      <w:spacing w:before="20" w:after="120"/>
      <w:ind w:left="2837"/>
    </w:pPr>
    <w:rPr>
      <w:rFonts w:ascii="Arial" w:hAnsi="Arial"/>
      <w:sz w:val="20"/>
      <w:szCs w:val="20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A9128E"/>
    <w:pPr>
      <w:keepNext/>
      <w:pageBreakBefore/>
      <w:pBdr>
        <w:bottom w:val="single" w:sz="4" w:space="1" w:color="auto"/>
      </w:pBdr>
      <w:ind w:left="0"/>
      <w:outlineLvl w:val="0"/>
    </w:pPr>
    <w:rPr>
      <w:rFonts w:eastAsia="Times New Roman"/>
      <w:b/>
      <w:sz w:val="32"/>
      <w:szCs w:val="32"/>
    </w:rPr>
  </w:style>
  <w:style w:type="paragraph" w:styleId="Heading2">
    <w:name w:val="heading 2"/>
    <w:basedOn w:val="Heading1"/>
    <w:next w:val="Heading1"/>
    <w:link w:val="Heading2Char"/>
    <w:qFormat/>
    <w:rsid w:val="00D570BD"/>
    <w:pPr>
      <w:pageBreakBefore w:val="0"/>
      <w:pBdr>
        <w:bottom w:val="none" w:sz="0" w:space="0" w:color="auto"/>
      </w:pBdr>
      <w:spacing w:before="480"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Heading1"/>
    <w:next w:val="Normal"/>
    <w:link w:val="Heading3Char"/>
    <w:qFormat/>
    <w:rsid w:val="0068287F"/>
    <w:pPr>
      <w:pageBreakBefore w:val="0"/>
      <w:pBdr>
        <w:bottom w:val="none" w:sz="0" w:space="0" w:color="auto"/>
      </w:pBdr>
      <w:spacing w:before="360"/>
      <w:ind w:left="2835"/>
      <w:outlineLvl w:val="2"/>
    </w:pPr>
    <w:rPr>
      <w:bCs/>
      <w:sz w:val="24"/>
      <w:szCs w:val="2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07F6F"/>
    <w:pPr>
      <w:spacing w:after="60"/>
      <w:ind w:left="0"/>
      <w:outlineLvl w:val="3"/>
    </w:pPr>
    <w:rPr>
      <w:rFonts w:ascii="Times New Roman" w:hAnsi="Times New Roman"/>
      <w:b w:val="0"/>
      <w:bCs w:val="0"/>
      <w:kern w:val="1"/>
      <w:sz w:val="28"/>
      <w:szCs w:val="28"/>
      <w:lang w:eastAsia="de-D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07F6F"/>
    <w:pPr>
      <w:spacing w:before="240" w:after="60"/>
      <w:outlineLvl w:val="4"/>
    </w:pPr>
    <w:rPr>
      <w:b/>
      <w:i/>
      <w:iCs/>
      <w:kern w:val="1"/>
      <w:sz w:val="26"/>
      <w:szCs w:val="26"/>
      <w:lang w:eastAsia="de-D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07F6F"/>
    <w:pPr>
      <w:spacing w:before="240" w:after="60"/>
      <w:outlineLvl w:val="5"/>
    </w:pPr>
    <w:rPr>
      <w:rFonts w:ascii="Times New Roman" w:hAnsi="Times New Roman"/>
      <w:b/>
      <w:kern w:val="1"/>
      <w:szCs w:val="22"/>
      <w:lang w:eastAsia="de-D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07F6F"/>
    <w:pPr>
      <w:spacing w:before="240" w:after="60"/>
      <w:outlineLvl w:val="6"/>
    </w:pPr>
    <w:rPr>
      <w:rFonts w:ascii="Times New Roman" w:hAnsi="Times New Roman"/>
      <w:bCs/>
      <w:kern w:val="1"/>
      <w:sz w:val="24"/>
      <w:lang w:eastAsia="de-D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07F6F"/>
    <w:pPr>
      <w:spacing w:before="240" w:after="60"/>
      <w:outlineLvl w:val="7"/>
    </w:pPr>
    <w:rPr>
      <w:rFonts w:ascii="Times New Roman" w:hAnsi="Times New Roman"/>
      <w:bCs/>
      <w:i/>
      <w:iCs/>
      <w:kern w:val="1"/>
      <w:sz w:val="24"/>
      <w:lang w:eastAsia="de-DE"/>
    </w:rPr>
  </w:style>
  <w:style w:type="paragraph" w:styleId="Heading9">
    <w:name w:val="heading 9"/>
    <w:basedOn w:val="Normal"/>
    <w:next w:val="Normal"/>
    <w:link w:val="Heading9Char"/>
    <w:uiPriority w:val="99"/>
    <w:rsid w:val="00007F6F"/>
    <w:pPr>
      <w:spacing w:before="240" w:after="60"/>
      <w:outlineLvl w:val="8"/>
    </w:pPr>
    <w:rPr>
      <w:bCs/>
      <w:kern w:val="1"/>
      <w:szCs w:val="22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570BD"/>
    <w:rPr>
      <w:rFonts w:ascii="Arial" w:eastAsia="Times New Roman" w:hAnsi="Arial"/>
      <w:b/>
      <w:sz w:val="32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locked/>
    <w:rsid w:val="00D570BD"/>
    <w:rPr>
      <w:rFonts w:ascii="Arial" w:eastAsia="Times New Roman" w:hAnsi="Arial"/>
      <w:b/>
      <w:bCs/>
      <w:iCs/>
      <w:sz w:val="28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locked/>
    <w:rsid w:val="0068287F"/>
    <w:rPr>
      <w:rFonts w:ascii="Arial" w:eastAsia="Times New Roman" w:hAnsi="Arial"/>
      <w:b/>
      <w:bCs/>
      <w:sz w:val="24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E7DFB"/>
    <w:rPr>
      <w:rFonts w:eastAsia="Times New Roman"/>
      <w:noProof/>
      <w:kern w:val="1"/>
      <w:sz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E7DFB"/>
    <w:rPr>
      <w:rFonts w:ascii="Arial" w:eastAsia="Times New Roman" w:hAnsi="Arial"/>
      <w:b/>
      <w:i/>
      <w:kern w:val="1"/>
      <w:sz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E7DFB"/>
    <w:rPr>
      <w:rFonts w:eastAsia="Times New Roman"/>
      <w:b/>
      <w:kern w:val="1"/>
      <w:sz w:val="22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E7DFB"/>
    <w:rPr>
      <w:rFonts w:eastAsia="Times New Roman"/>
      <w:kern w:val="1"/>
      <w:sz w:val="24"/>
      <w:lang w:val="en-US"/>
    </w:rPr>
  </w:style>
  <w:style w:type="character" w:customStyle="1" w:styleId="Heading8Char">
    <w:name w:val="Heading 8 Char"/>
    <w:basedOn w:val="DefaultParagraphFont"/>
    <w:link w:val="Heading8"/>
    <w:locked/>
    <w:rsid w:val="00EE7DFB"/>
    <w:rPr>
      <w:rFonts w:eastAsia="Times New Roman"/>
      <w:i/>
      <w:kern w:val="1"/>
      <w:sz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E7DFB"/>
    <w:rPr>
      <w:rFonts w:ascii="Arial" w:eastAsia="Times New Roman" w:hAnsi="Arial"/>
      <w:kern w:val="1"/>
      <w:sz w:val="22"/>
      <w:lang w:val="en-US"/>
    </w:rPr>
  </w:style>
  <w:style w:type="paragraph" w:customStyle="1" w:styleId="CoverSubheadline">
    <w:name w:val="Cover Subheadline"/>
    <w:basedOn w:val="CoverHeading"/>
    <w:autoRedefine/>
    <w:rsid w:val="00A36EB6"/>
    <w:pPr>
      <w:pBdr>
        <w:bottom w:val="none" w:sz="0" w:space="0" w:color="auto"/>
      </w:pBdr>
      <w:spacing w:before="120" w:after="480"/>
    </w:pPr>
    <w:rPr>
      <w:sz w:val="22"/>
    </w:rPr>
  </w:style>
  <w:style w:type="paragraph" w:customStyle="1" w:styleId="CoverHeading">
    <w:name w:val="Cover Heading"/>
    <w:basedOn w:val="Normal"/>
    <w:autoRedefine/>
    <w:rsid w:val="00DE237E"/>
    <w:pPr>
      <w:pBdr>
        <w:bottom w:val="single" w:sz="4" w:space="0" w:color="auto"/>
      </w:pBdr>
      <w:autoSpaceDE w:val="0"/>
      <w:autoSpaceDN w:val="0"/>
      <w:adjustRightInd w:val="0"/>
      <w:spacing w:after="80" w:line="1200" w:lineRule="exact"/>
      <w:ind w:left="2478"/>
    </w:pPr>
    <w:rPr>
      <w:b/>
      <w:kern w:val="48"/>
      <w:sz w:val="48"/>
      <w:lang w:val="en-AU"/>
    </w:rPr>
  </w:style>
  <w:style w:type="paragraph" w:customStyle="1" w:styleId="Default">
    <w:name w:val="Default"/>
    <w:uiPriority w:val="99"/>
    <w:rsid w:val="0093786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3758EB"/>
    <w:pPr>
      <w:shd w:val="clear" w:color="auto" w:fill="000080"/>
    </w:pPr>
    <w:rPr>
      <w:rFonts w:ascii="Tahoma" w:hAnsi="Tahoma"/>
      <w:bCs/>
      <w:kern w:val="1"/>
      <w:lang w:eastAsia="de-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E7DFB"/>
    <w:rPr>
      <w:rFonts w:ascii="Tahoma" w:eastAsia="Times New Roman" w:hAnsi="Tahoma"/>
      <w:kern w:val="1"/>
      <w:shd w:val="clear" w:color="auto" w:fill="000080"/>
      <w:lang w:val="en-US"/>
    </w:rPr>
  </w:style>
  <w:style w:type="paragraph" w:styleId="TOC1">
    <w:name w:val="toc 1"/>
    <w:basedOn w:val="Normal"/>
    <w:autoRedefine/>
    <w:uiPriority w:val="39"/>
    <w:rsid w:val="003745CC"/>
    <w:pPr>
      <w:suppressLineNumbers/>
      <w:tabs>
        <w:tab w:val="left" w:pos="567"/>
        <w:tab w:val="right" w:leader="dot" w:pos="9072"/>
      </w:tabs>
      <w:spacing w:before="360" w:after="60"/>
    </w:pPr>
    <w:rPr>
      <w:rFonts w:cs="Tahoma"/>
      <w:b/>
    </w:rPr>
  </w:style>
  <w:style w:type="paragraph" w:styleId="Footer">
    <w:name w:val="footer"/>
    <w:aliases w:val="Cover Footer"/>
    <w:basedOn w:val="Normal"/>
    <w:link w:val="FooterChar"/>
    <w:autoRedefine/>
    <w:uiPriority w:val="99"/>
    <w:rsid w:val="00484F30"/>
    <w:pPr>
      <w:tabs>
        <w:tab w:val="center" w:pos="4536"/>
        <w:tab w:val="right" w:pos="9072"/>
      </w:tabs>
      <w:spacing w:before="360"/>
      <w:jc w:val="right"/>
    </w:pPr>
    <w:rPr>
      <w:bCs/>
      <w:kern w:val="1"/>
      <w:sz w:val="16"/>
      <w:lang w:eastAsia="de-DE"/>
    </w:rPr>
  </w:style>
  <w:style w:type="character" w:customStyle="1" w:styleId="FooterChar">
    <w:name w:val="Footer Char"/>
    <w:aliases w:val="Cover Footer Char"/>
    <w:basedOn w:val="DefaultParagraphFont"/>
    <w:link w:val="Footer"/>
    <w:uiPriority w:val="99"/>
    <w:locked/>
    <w:rsid w:val="00484F30"/>
    <w:rPr>
      <w:rFonts w:ascii="Arial" w:hAnsi="Arial"/>
      <w:bCs/>
      <w:kern w:val="1"/>
      <w:sz w:val="16"/>
      <w:szCs w:val="20"/>
      <w:lang w:val="en-US"/>
    </w:rPr>
  </w:style>
  <w:style w:type="paragraph" w:styleId="TOC2">
    <w:name w:val="toc 2"/>
    <w:basedOn w:val="Normal"/>
    <w:autoRedefine/>
    <w:uiPriority w:val="39"/>
    <w:rsid w:val="00BE7C92"/>
    <w:pPr>
      <w:suppressLineNumbers/>
      <w:tabs>
        <w:tab w:val="left" w:pos="1701"/>
        <w:tab w:val="right" w:leader="dot" w:pos="9072"/>
      </w:tabs>
      <w:spacing w:before="60" w:after="60"/>
      <w:ind w:left="567"/>
    </w:pPr>
    <w:rPr>
      <w:rFonts w:cs="Tahoma"/>
      <w:noProof/>
    </w:rPr>
  </w:style>
  <w:style w:type="paragraph" w:styleId="TOC3">
    <w:name w:val="toc 3"/>
    <w:basedOn w:val="Normal"/>
    <w:autoRedefine/>
    <w:uiPriority w:val="39"/>
    <w:rsid w:val="003745CC"/>
    <w:pPr>
      <w:suppressLineNumbers/>
      <w:tabs>
        <w:tab w:val="right" w:leader="dot" w:pos="9072"/>
      </w:tabs>
      <w:spacing w:before="60" w:after="60"/>
      <w:ind w:left="1134"/>
    </w:pPr>
    <w:rPr>
      <w:rFonts w:cs="Tahoma"/>
    </w:rPr>
  </w:style>
  <w:style w:type="paragraph" w:styleId="TOC4">
    <w:name w:val="toc 4"/>
    <w:basedOn w:val="Normal"/>
    <w:autoRedefine/>
    <w:uiPriority w:val="99"/>
    <w:semiHidden/>
    <w:rsid w:val="00AE5951"/>
    <w:pPr>
      <w:suppressLineNumbers/>
      <w:tabs>
        <w:tab w:val="right" w:leader="dot" w:pos="9637"/>
      </w:tabs>
      <w:ind w:left="1701"/>
    </w:pPr>
    <w:rPr>
      <w:rFonts w:cs="Tahoma"/>
    </w:rPr>
  </w:style>
  <w:style w:type="paragraph" w:styleId="TOC5">
    <w:name w:val="toc 5"/>
    <w:basedOn w:val="Normal"/>
    <w:uiPriority w:val="99"/>
    <w:semiHidden/>
    <w:rsid w:val="004913D3"/>
    <w:pPr>
      <w:suppressLineNumbers/>
      <w:tabs>
        <w:tab w:val="right" w:leader="dot" w:pos="9637"/>
      </w:tabs>
      <w:ind w:left="1132"/>
    </w:pPr>
    <w:rPr>
      <w:rFonts w:cs="Tahoma"/>
    </w:rPr>
  </w:style>
  <w:style w:type="paragraph" w:styleId="TOC6">
    <w:name w:val="toc 6"/>
    <w:basedOn w:val="Normal"/>
    <w:uiPriority w:val="99"/>
    <w:semiHidden/>
    <w:rsid w:val="004913D3"/>
    <w:pPr>
      <w:suppressLineNumbers/>
      <w:tabs>
        <w:tab w:val="right" w:leader="dot" w:pos="9637"/>
      </w:tabs>
      <w:ind w:left="1415"/>
    </w:pPr>
    <w:rPr>
      <w:rFonts w:cs="Tahoma"/>
    </w:rPr>
  </w:style>
  <w:style w:type="paragraph" w:styleId="TOC7">
    <w:name w:val="toc 7"/>
    <w:basedOn w:val="Normal"/>
    <w:uiPriority w:val="99"/>
    <w:semiHidden/>
    <w:rsid w:val="004913D3"/>
    <w:pPr>
      <w:suppressLineNumbers/>
      <w:tabs>
        <w:tab w:val="right" w:leader="dot" w:pos="9637"/>
      </w:tabs>
      <w:ind w:left="1698"/>
    </w:pPr>
    <w:rPr>
      <w:rFonts w:cs="Tahoma"/>
    </w:rPr>
  </w:style>
  <w:style w:type="paragraph" w:styleId="TOC8">
    <w:name w:val="toc 8"/>
    <w:basedOn w:val="Normal"/>
    <w:uiPriority w:val="99"/>
    <w:semiHidden/>
    <w:rsid w:val="004913D3"/>
    <w:pPr>
      <w:suppressLineNumbers/>
      <w:tabs>
        <w:tab w:val="right" w:leader="dot" w:pos="9637"/>
      </w:tabs>
      <w:ind w:left="1981"/>
    </w:pPr>
    <w:rPr>
      <w:rFonts w:cs="Tahoma"/>
    </w:rPr>
  </w:style>
  <w:style w:type="paragraph" w:styleId="TOC9">
    <w:name w:val="toc 9"/>
    <w:basedOn w:val="Normal"/>
    <w:uiPriority w:val="99"/>
    <w:semiHidden/>
    <w:rsid w:val="004913D3"/>
    <w:pPr>
      <w:suppressLineNumbers/>
      <w:tabs>
        <w:tab w:val="right" w:leader="dot" w:pos="9637"/>
      </w:tabs>
      <w:ind w:left="2264"/>
    </w:pPr>
    <w:rPr>
      <w:rFonts w:cs="Tahoma"/>
    </w:rPr>
  </w:style>
  <w:style w:type="paragraph" w:styleId="BalloonText">
    <w:name w:val="Balloon Text"/>
    <w:basedOn w:val="Normal"/>
    <w:link w:val="BalloonTextChar"/>
    <w:uiPriority w:val="99"/>
    <w:semiHidden/>
    <w:rsid w:val="008A17A4"/>
    <w:rPr>
      <w:rFonts w:ascii="Tahoma" w:hAnsi="Tahoma"/>
      <w:bCs/>
      <w:kern w:val="1"/>
      <w:sz w:val="16"/>
      <w:szCs w:val="16"/>
      <w:lang w:eastAsia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7DFB"/>
    <w:rPr>
      <w:rFonts w:ascii="Tahoma" w:eastAsia="Times New Roman" w:hAnsi="Tahoma"/>
      <w:kern w:val="1"/>
      <w:sz w:val="16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32D67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432D67"/>
    <w:rPr>
      <w:bCs/>
      <w:kern w:val="1"/>
      <w:lang w:eastAsia="de-D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E7DFB"/>
    <w:rPr>
      <w:rFonts w:ascii="Arial" w:eastAsia="Times New Roman" w:hAnsi="Arial"/>
      <w:kern w:val="1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32D67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E7DFB"/>
    <w:rPr>
      <w:rFonts w:ascii="Arial" w:eastAsia="Times New Roman" w:hAnsi="Arial"/>
      <w:b/>
      <w:kern w:val="1"/>
      <w:lang w:val="en-US"/>
    </w:rPr>
  </w:style>
  <w:style w:type="paragraph" w:customStyle="1" w:styleId="CoverImage">
    <w:name w:val="Cover Image"/>
    <w:autoRedefine/>
    <w:uiPriority w:val="99"/>
    <w:rsid w:val="00E660CF"/>
    <w:pPr>
      <w:tabs>
        <w:tab w:val="left" w:pos="1418"/>
      </w:tabs>
      <w:spacing w:before="840" w:after="480"/>
    </w:pPr>
    <w:rPr>
      <w:rFonts w:ascii="Arial" w:hAnsi="Arial"/>
      <w:noProof/>
      <w:kern w:val="1"/>
      <w:sz w:val="28"/>
      <w:szCs w:val="28"/>
    </w:rPr>
  </w:style>
  <w:style w:type="paragraph" w:customStyle="1" w:styleId="TOCFooter">
    <w:name w:val="TOC Footer"/>
    <w:basedOn w:val="Normal"/>
    <w:autoRedefine/>
    <w:uiPriority w:val="99"/>
    <w:rsid w:val="00DA1B66"/>
    <w:rPr>
      <w:sz w:val="16"/>
    </w:rPr>
  </w:style>
  <w:style w:type="table" w:styleId="TableGrid">
    <w:name w:val="Table Grid"/>
    <w:basedOn w:val="TableNormal"/>
    <w:rsid w:val="00937869"/>
    <w:pPr>
      <w:widowControl w:val="0"/>
      <w:suppressAutoHyphens/>
      <w:spacing w:line="36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editnotice">
    <w:name w:val="Credit notice"/>
    <w:uiPriority w:val="99"/>
    <w:rsid w:val="00E77C3E"/>
    <w:pPr>
      <w:spacing w:line="220" w:lineRule="exact"/>
    </w:pPr>
    <w:rPr>
      <w:rFonts w:ascii="Arial" w:hAnsi="Arial"/>
      <w:kern w:val="20"/>
      <w:sz w:val="16"/>
      <w:szCs w:val="20"/>
      <w:lang w:val="en-US" w:eastAsia="ja-JP"/>
    </w:rPr>
  </w:style>
  <w:style w:type="paragraph" w:customStyle="1" w:styleId="Attention">
    <w:name w:val="Attention"/>
    <w:basedOn w:val="Normal"/>
    <w:autoRedefine/>
    <w:uiPriority w:val="99"/>
    <w:qFormat/>
    <w:rsid w:val="00063DB6"/>
    <w:pPr>
      <w:numPr>
        <w:numId w:val="5"/>
      </w:numPr>
      <w:tabs>
        <w:tab w:val="left" w:pos="3261"/>
      </w:tabs>
      <w:spacing w:before="240" w:after="240"/>
    </w:pPr>
    <w:rPr>
      <w:color w:val="A62C2C"/>
      <w:kern w:val="20"/>
    </w:rPr>
  </w:style>
  <w:style w:type="character" w:styleId="Hyperlink">
    <w:name w:val="Hyperlink"/>
    <w:aliases w:val="Attention Hyperlink"/>
    <w:basedOn w:val="DefaultParagraphFont"/>
    <w:uiPriority w:val="99"/>
    <w:rsid w:val="008961D5"/>
    <w:rPr>
      <w:rFonts w:ascii="Arial" w:hAnsi="Arial" w:cs="Times New Roman"/>
      <w:color w:val="A62C2C"/>
      <w:u w:val="single"/>
    </w:rPr>
  </w:style>
  <w:style w:type="paragraph" w:customStyle="1" w:styleId="CoverAuthor">
    <w:name w:val="Cover Author"/>
    <w:basedOn w:val="CoverSubheadline"/>
    <w:rsid w:val="00137418"/>
    <w:pPr>
      <w:spacing w:before="0" w:after="0" w:line="400" w:lineRule="exact"/>
    </w:pPr>
    <w:rPr>
      <w:b w:val="0"/>
    </w:rPr>
  </w:style>
  <w:style w:type="paragraph" w:styleId="Index1">
    <w:name w:val="index 1"/>
    <w:basedOn w:val="Normal"/>
    <w:next w:val="Normal"/>
    <w:autoRedefine/>
    <w:uiPriority w:val="99"/>
    <w:semiHidden/>
    <w:rsid w:val="006E2922"/>
    <w:pPr>
      <w:tabs>
        <w:tab w:val="right" w:pos="4448"/>
      </w:tabs>
      <w:ind w:left="220" w:hanging="220"/>
    </w:pPr>
    <w:rPr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1F58E9"/>
    <w:pPr>
      <w:ind w:left="440" w:hanging="220"/>
    </w:pPr>
    <w:rPr>
      <w:rFonts w:ascii="Times New Roman" w:hAnsi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1F58E9"/>
    <w:pPr>
      <w:ind w:left="660" w:hanging="220"/>
    </w:pPr>
    <w:rPr>
      <w:rFonts w:ascii="Times New Roman" w:hAnsi="Times New Roman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semiHidden/>
    <w:rsid w:val="001F58E9"/>
    <w:pPr>
      <w:ind w:left="880" w:hanging="220"/>
    </w:pPr>
    <w:rPr>
      <w:rFonts w:ascii="Times New Roman" w:hAnsi="Times New Roman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rsid w:val="001F58E9"/>
    <w:pPr>
      <w:ind w:left="1100" w:hanging="220"/>
    </w:pPr>
    <w:rPr>
      <w:rFonts w:ascii="Times New Roman" w:hAnsi="Times New Roman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semiHidden/>
    <w:rsid w:val="001F58E9"/>
    <w:pPr>
      <w:ind w:left="1320" w:hanging="220"/>
    </w:pPr>
    <w:rPr>
      <w:rFonts w:ascii="Times New Roman" w:hAnsi="Times New Roman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semiHidden/>
    <w:rsid w:val="001F58E9"/>
    <w:pPr>
      <w:ind w:left="1540" w:hanging="220"/>
    </w:pPr>
    <w:rPr>
      <w:rFonts w:ascii="Times New Roman" w:hAnsi="Times New Roman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semiHidden/>
    <w:rsid w:val="001F58E9"/>
    <w:pPr>
      <w:ind w:left="1760" w:hanging="220"/>
    </w:pPr>
    <w:rPr>
      <w:rFonts w:ascii="Times New Roman" w:hAnsi="Times New Roman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semiHidden/>
    <w:rsid w:val="001F58E9"/>
    <w:pPr>
      <w:ind w:left="1980" w:hanging="220"/>
    </w:pPr>
    <w:rPr>
      <w:rFonts w:ascii="Times New Roman" w:hAnsi="Times New Roman"/>
      <w:sz w:val="18"/>
      <w:szCs w:val="18"/>
    </w:rPr>
  </w:style>
  <w:style w:type="paragraph" w:styleId="IndexHeading">
    <w:name w:val="index heading"/>
    <w:basedOn w:val="Normal"/>
    <w:next w:val="Index1"/>
    <w:uiPriority w:val="99"/>
    <w:semiHidden/>
    <w:rsid w:val="001F58E9"/>
    <w:pPr>
      <w:pBdr>
        <w:top w:val="single" w:sz="12" w:space="0" w:color="auto"/>
      </w:pBdr>
      <w:spacing w:before="360" w:after="240"/>
    </w:pPr>
    <w:rPr>
      <w:rFonts w:ascii="Times New Roman" w:hAnsi="Times New Roman"/>
      <w:b/>
      <w:i/>
      <w:iCs/>
      <w:sz w:val="26"/>
      <w:szCs w:val="26"/>
    </w:rPr>
  </w:style>
  <w:style w:type="paragraph" w:customStyle="1" w:styleId="HeadingTOC">
    <w:name w:val="Heading TOC"/>
    <w:basedOn w:val="Normal"/>
    <w:autoRedefine/>
    <w:uiPriority w:val="99"/>
    <w:rsid w:val="00DE237E"/>
    <w:pPr>
      <w:pageBreakBefore/>
      <w:pBdr>
        <w:bottom w:val="single" w:sz="4" w:space="1" w:color="auto"/>
      </w:pBdr>
    </w:pPr>
    <w:rPr>
      <w:b/>
      <w:bCs/>
      <w:kern w:val="1"/>
      <w:sz w:val="32"/>
      <w:lang w:eastAsia="de-DE"/>
    </w:rPr>
  </w:style>
  <w:style w:type="paragraph" w:customStyle="1" w:styleId="CoverCompany">
    <w:name w:val="Cover Company"/>
    <w:aliases w:val="Version and Date"/>
    <w:basedOn w:val="CoverAuthor"/>
    <w:autoRedefine/>
    <w:uiPriority w:val="99"/>
    <w:rsid w:val="007B554E"/>
    <w:pPr>
      <w:spacing w:before="240"/>
    </w:pPr>
  </w:style>
  <w:style w:type="paragraph" w:customStyle="1" w:styleId="Comparisonchartcompet">
    <w:name w:val="Comparison chart compet."/>
    <w:basedOn w:val="Normal"/>
    <w:link w:val="ComparisonchartcompetZchn"/>
    <w:uiPriority w:val="99"/>
    <w:rsid w:val="007F7AB6"/>
    <w:pPr>
      <w:spacing w:beforeLines="20" w:afterLines="20"/>
    </w:pPr>
    <w:rPr>
      <w:b/>
      <w:bCs/>
      <w:kern w:val="20"/>
      <w:sz w:val="14"/>
      <w:szCs w:val="12"/>
      <w:lang w:eastAsia="de-DE"/>
    </w:rPr>
  </w:style>
  <w:style w:type="character" w:customStyle="1" w:styleId="ComparisonchartcompetZchn">
    <w:name w:val="Comparison chart compet. Zchn"/>
    <w:link w:val="Comparisonchartcompet"/>
    <w:uiPriority w:val="99"/>
    <w:locked/>
    <w:rsid w:val="007F7AB6"/>
    <w:rPr>
      <w:rFonts w:ascii="Arial" w:eastAsia="Times New Roman" w:hAnsi="Arial"/>
      <w:b/>
      <w:kern w:val="20"/>
      <w:sz w:val="12"/>
    </w:rPr>
  </w:style>
  <w:style w:type="paragraph" w:customStyle="1" w:styleId="berarbeitung1">
    <w:name w:val="Überarbeitung1"/>
    <w:hidden/>
    <w:uiPriority w:val="99"/>
    <w:semiHidden/>
    <w:rsid w:val="00DE237E"/>
    <w:rPr>
      <w:rFonts w:ascii="Arial" w:hAnsi="Arial"/>
      <w:kern w:val="1"/>
      <w:sz w:val="32"/>
      <w:szCs w:val="24"/>
    </w:rPr>
  </w:style>
  <w:style w:type="character" w:customStyle="1" w:styleId="HelgeVogt">
    <w:name w:val="Helge Vogt"/>
    <w:uiPriority w:val="99"/>
    <w:semiHidden/>
    <w:rsid w:val="003F4F22"/>
    <w:rPr>
      <w:rFonts w:ascii="Arial" w:hAnsi="Arial"/>
      <w:color w:val="000080"/>
      <w:sz w:val="20"/>
    </w:rPr>
  </w:style>
  <w:style w:type="paragraph" w:customStyle="1" w:styleId="BodyStandard">
    <w:name w:val="Body Standard"/>
    <w:link w:val="BodyStandardZchn"/>
    <w:qFormat/>
    <w:rsid w:val="00D570BD"/>
    <w:pPr>
      <w:spacing w:before="120" w:after="120" w:line="280" w:lineRule="atLeast"/>
      <w:ind w:left="2835"/>
      <w:jc w:val="both"/>
    </w:pPr>
    <w:rPr>
      <w:rFonts w:ascii="Arial" w:eastAsia="Arial" w:hAnsi="Arial"/>
      <w:kern w:val="1"/>
      <w:szCs w:val="24"/>
      <w:lang w:val="en-US"/>
    </w:rPr>
  </w:style>
  <w:style w:type="character" w:customStyle="1" w:styleId="BodyStandardZchn">
    <w:name w:val="Body Standard Zchn"/>
    <w:link w:val="BodyStandard"/>
    <w:locked/>
    <w:rsid w:val="00D570BD"/>
    <w:rPr>
      <w:rFonts w:ascii="Arial" w:eastAsia="Arial" w:hAnsi="Arial"/>
      <w:kern w:val="1"/>
      <w:szCs w:val="24"/>
      <w:lang w:val="en-US"/>
    </w:rPr>
  </w:style>
  <w:style w:type="paragraph" w:customStyle="1" w:styleId="BodyFooter">
    <w:name w:val="Body Footer"/>
    <w:basedOn w:val="Footer"/>
    <w:uiPriority w:val="99"/>
    <w:rsid w:val="00C93D3C"/>
    <w:rPr>
      <w:lang w:val="en-AU"/>
    </w:rPr>
  </w:style>
  <w:style w:type="paragraph" w:customStyle="1" w:styleId="CoverConfidential">
    <w:name w:val="Cover Confidential"/>
    <w:basedOn w:val="CoverSubheadline"/>
    <w:autoRedefine/>
    <w:uiPriority w:val="99"/>
    <w:qFormat/>
    <w:rsid w:val="00BF1A1D"/>
    <w:rPr>
      <w:caps/>
      <w:color w:val="A62C2C"/>
      <w:spacing w:val="20"/>
      <w:sz w:val="24"/>
      <w:lang w:val="en-US"/>
    </w:rPr>
  </w:style>
  <w:style w:type="table" w:styleId="TableSimple3">
    <w:name w:val="Table Simple 3"/>
    <w:basedOn w:val="TableNormal"/>
    <w:uiPriority w:val="99"/>
    <w:rsid w:val="00B77C6F"/>
    <w:rPr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aption">
    <w:name w:val="caption"/>
    <w:basedOn w:val="Normal"/>
    <w:next w:val="Normal"/>
    <w:unhideWhenUsed/>
    <w:qFormat/>
    <w:locked/>
    <w:rsid w:val="00657506"/>
    <w:pPr>
      <w:spacing w:before="120"/>
    </w:pPr>
    <w:rPr>
      <w:bCs/>
      <w:sz w:val="16"/>
      <w:szCs w:val="18"/>
    </w:rPr>
  </w:style>
  <w:style w:type="paragraph" w:customStyle="1" w:styleId="BodyBullet2">
    <w:name w:val="Body Bullet 2"/>
    <w:basedOn w:val="Normal"/>
    <w:link w:val="BodyBullet2Zchn"/>
    <w:qFormat/>
    <w:rsid w:val="00D570BD"/>
    <w:pPr>
      <w:numPr>
        <w:numId w:val="1"/>
      </w:numPr>
      <w:spacing w:before="120" w:line="260" w:lineRule="atLeast"/>
      <w:jc w:val="both"/>
    </w:pPr>
    <w:rPr>
      <w:rFonts w:eastAsia="Arial" w:cs="Arial"/>
      <w:bCs/>
      <w:kern w:val="20"/>
    </w:rPr>
  </w:style>
  <w:style w:type="character" w:customStyle="1" w:styleId="BodyBullet2Zchn">
    <w:name w:val="Body Bullet 2 Zchn"/>
    <w:basedOn w:val="DefaultParagraphFont"/>
    <w:link w:val="BodyBullet2"/>
    <w:rsid w:val="00D570BD"/>
    <w:rPr>
      <w:rFonts w:ascii="Arial" w:eastAsia="Arial" w:hAnsi="Arial" w:cs="Arial"/>
      <w:bCs/>
      <w:kern w:val="20"/>
      <w:sz w:val="20"/>
      <w:szCs w:val="20"/>
      <w:lang w:val="en-US" w:eastAsia="ja-JP"/>
    </w:rPr>
  </w:style>
  <w:style w:type="table" w:customStyle="1" w:styleId="Tabellenraster1">
    <w:name w:val="Tabellenraster1"/>
    <w:basedOn w:val="TableNormal"/>
    <w:next w:val="TableGrid"/>
    <w:uiPriority w:val="59"/>
    <w:rsid w:val="00862F49"/>
    <w:rPr>
      <w:rFonts w:ascii="Arial" w:eastAsia="Arial" w:hAnsi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VersionandDate">
    <w:name w:val="Cover Version and Date"/>
    <w:basedOn w:val="CoverAuthor"/>
    <w:autoRedefine/>
    <w:rsid w:val="00B935B9"/>
    <w:pPr>
      <w:spacing w:before="240"/>
      <w:ind w:left="2474" w:hanging="70"/>
    </w:pPr>
    <w:rPr>
      <w:rFonts w:eastAsia="Times New Roman"/>
      <w:noProof/>
    </w:rPr>
  </w:style>
  <w:style w:type="paragraph" w:customStyle="1" w:styleId="Overallfooter">
    <w:name w:val="Overall footer"/>
    <w:basedOn w:val="Footer"/>
    <w:rsid w:val="009B75F2"/>
    <w:pPr>
      <w:spacing w:before="48"/>
      <w:jc w:val="left"/>
    </w:pPr>
    <w:rPr>
      <w:rFonts w:eastAsia="Times New Roman"/>
      <w:bCs w:val="0"/>
      <w:noProof/>
      <w:kern w:val="20"/>
      <w:lang w:val="de-DE" w:eastAsia="ja-JP"/>
    </w:rPr>
  </w:style>
  <w:style w:type="paragraph" w:customStyle="1" w:styleId="Attention0">
    <w:name w:val="Attention!"/>
    <w:basedOn w:val="Normal"/>
    <w:qFormat/>
    <w:rsid w:val="009B75F2"/>
    <w:pPr>
      <w:tabs>
        <w:tab w:val="num" w:pos="2880"/>
      </w:tabs>
      <w:spacing w:before="120" w:after="48" w:line="240" w:lineRule="atLeast"/>
      <w:ind w:left="2880"/>
      <w:jc w:val="both"/>
    </w:pPr>
    <w:rPr>
      <w:rFonts w:eastAsia="Times New Roman"/>
      <w:b/>
      <w:i/>
      <w:noProof/>
      <w:color w:val="AF142D"/>
      <w:kern w:val="20"/>
    </w:rPr>
  </w:style>
  <w:style w:type="paragraph" w:styleId="Revision">
    <w:name w:val="Revision"/>
    <w:hidden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C65E87"/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65E8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paragraph" w:styleId="ListBullet">
    <w:name w:val="List Bullet"/>
    <w:basedOn w:val="Normal"/>
    <w:uiPriority w:val="99"/>
    <w:semiHidden/>
    <w:unhideWhenUsed/>
    <w:rsid w:val="00C65E87"/>
    <w:pPr>
      <w:numPr>
        <w:numId w:val="8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65E87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65E87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65E87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65E87"/>
    <w:pPr>
      <w:numPr>
        <w:numId w:val="12"/>
      </w:numPr>
      <w:contextualSpacing/>
    </w:pPr>
  </w:style>
  <w:style w:type="paragraph" w:styleId="BlockText">
    <w:name w:val="Block Text"/>
    <w:basedOn w:val="Normal"/>
    <w:uiPriority w:val="99"/>
    <w:semiHidden/>
    <w:unhideWhenUsed/>
    <w:rsid w:val="00C65E87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65E87"/>
  </w:style>
  <w:style w:type="character" w:customStyle="1" w:styleId="DateChar">
    <w:name w:val="Date Char"/>
    <w:basedOn w:val="DefaultParagraphFont"/>
    <w:link w:val="Date"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C65E87"/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65E87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65E87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5E87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paragraph" w:styleId="Closing">
    <w:name w:val="Closing"/>
    <w:basedOn w:val="Normal"/>
    <w:link w:val="ClosingChar"/>
    <w:uiPriority w:val="99"/>
    <w:semiHidden/>
    <w:unhideWhenUsed/>
    <w:rsid w:val="00C65E87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65E87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65E87"/>
    <w:rPr>
      <w:rFonts w:ascii="Arial" w:hAnsi="Arial"/>
      <w:i/>
      <w:iCs/>
      <w:sz w:val="20"/>
      <w:szCs w:val="20"/>
      <w:lang w:val="en-US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5E87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65E87"/>
    <w:rPr>
      <w:rFonts w:ascii="Consolas" w:hAnsi="Consolas" w:cs="Consolas"/>
      <w:sz w:val="20"/>
      <w:szCs w:val="20"/>
      <w:lang w:val="en-US"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5E87"/>
    <w:pPr>
      <w:keepLines/>
      <w:pageBreakBefore w:val="0"/>
      <w:pBdr>
        <w:bottom w:val="none" w:sz="0" w:space="0" w:color="auto"/>
      </w:pBdr>
      <w:spacing w:before="480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List">
    <w:name w:val="List"/>
    <w:basedOn w:val="Normal"/>
    <w:uiPriority w:val="99"/>
    <w:semiHidden/>
    <w:unhideWhenUsed/>
    <w:rsid w:val="00C65E8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65E8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65E87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65E87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65E87"/>
    <w:pPr>
      <w:ind w:left="1415" w:hanging="283"/>
      <w:contextualSpacing/>
    </w:pPr>
  </w:style>
  <w:style w:type="paragraph" w:styleId="ListParagraph">
    <w:name w:val="List Paragraph"/>
    <w:basedOn w:val="Normal"/>
    <w:uiPriority w:val="34"/>
    <w:qFormat/>
    <w:rsid w:val="00C65E87"/>
    <w:pPr>
      <w:ind w:left="72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C65E87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65E87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65E87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65E87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65E87"/>
    <w:pPr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65E87"/>
    <w:pPr>
      <w:numPr>
        <w:numId w:val="13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65E87"/>
    <w:pPr>
      <w:numPr>
        <w:numId w:val="14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65E87"/>
    <w:pPr>
      <w:numPr>
        <w:numId w:val="1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65E87"/>
    <w:pPr>
      <w:numPr>
        <w:numId w:val="1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65E87"/>
    <w:pPr>
      <w:numPr>
        <w:numId w:val="17"/>
      </w:numPr>
      <w:contextualSpacing/>
    </w:pPr>
  </w:style>
  <w:style w:type="paragraph" w:styleId="Bibliography">
    <w:name w:val="Bibliography"/>
    <w:basedOn w:val="Normal"/>
    <w:next w:val="Normal"/>
    <w:uiPriority w:val="37"/>
    <w:semiHidden/>
    <w:unhideWhenUsed/>
    <w:rsid w:val="00C65E87"/>
  </w:style>
  <w:style w:type="paragraph" w:styleId="MacroText">
    <w:name w:val="macro"/>
    <w:link w:val="MacroTextChar"/>
    <w:uiPriority w:val="99"/>
    <w:semiHidden/>
    <w:unhideWhenUsed/>
    <w:rsid w:val="00C65E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  <w:lang w:val="en-US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65E87"/>
    <w:rPr>
      <w:rFonts w:ascii="Consolas" w:hAnsi="Consolas" w:cs="Consolas"/>
      <w:sz w:val="20"/>
      <w:szCs w:val="20"/>
      <w:lang w:val="en-US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65E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65E87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65E87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65E87"/>
    <w:rPr>
      <w:rFonts w:ascii="Consolas" w:hAnsi="Consolas" w:cs="Consolas"/>
      <w:sz w:val="21"/>
      <w:szCs w:val="21"/>
      <w:lang w:val="en-US"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65E87"/>
    <w:pPr>
      <w:ind w:left="200" w:hanging="200"/>
    </w:pPr>
  </w:style>
  <w:style w:type="paragraph" w:styleId="TOAHeading">
    <w:name w:val="toa heading"/>
    <w:basedOn w:val="Normal"/>
    <w:next w:val="Normal"/>
    <w:uiPriority w:val="99"/>
    <w:semiHidden/>
    <w:unhideWhenUsed/>
    <w:rsid w:val="00C65E8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65E87"/>
    <w:pPr>
      <w:ind w:left="708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C65E87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E87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E87"/>
    <w:rPr>
      <w:rFonts w:ascii="Arial" w:hAnsi="Arial"/>
      <w:sz w:val="16"/>
      <w:szCs w:val="16"/>
      <w:lang w:val="en-US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65E87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65E87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65E87"/>
    <w:rPr>
      <w:rFonts w:ascii="Arial" w:hAnsi="Arial"/>
      <w:sz w:val="16"/>
      <w:szCs w:val="16"/>
      <w:lang w:val="en-US" w:eastAsia="ja-JP"/>
    </w:rPr>
  </w:style>
  <w:style w:type="paragraph" w:styleId="BodyTextFirstIndent">
    <w:name w:val="Body Text First Indent"/>
    <w:basedOn w:val="Normal"/>
    <w:link w:val="BodyTextFirstIndentChar"/>
    <w:uiPriority w:val="99"/>
    <w:semiHidden/>
    <w:unhideWhenUsed/>
    <w:rsid w:val="00C15F1D"/>
    <w:pPr>
      <w:ind w:firstLine="360"/>
    </w:pPr>
  </w:style>
  <w:style w:type="character" w:customStyle="1" w:styleId="BodyTextFirstIndentChar">
    <w:name w:val="Body Text First Indent Char"/>
    <w:basedOn w:val="DefaultParagraphFont"/>
    <w:link w:val="BodyTextFirstIndent"/>
    <w:uiPriority w:val="99"/>
    <w:semiHidden/>
    <w:rsid w:val="00C15F1D"/>
    <w:rPr>
      <w:rFonts w:ascii="Arial" w:eastAsia="Times New Roman" w:hAnsi="Arial"/>
      <w:kern w:val="1"/>
      <w:sz w:val="20"/>
      <w:szCs w:val="20"/>
      <w:lang w:val="en-US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65E87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65E87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paragraph" w:styleId="EnvelopeReturn">
    <w:name w:val="envelope return"/>
    <w:basedOn w:val="Normal"/>
    <w:uiPriority w:val="99"/>
    <w:semiHidden/>
    <w:unhideWhenUsed/>
    <w:rsid w:val="00C65E87"/>
    <w:rPr>
      <w:rFonts w:asciiTheme="majorHAnsi" w:eastAsiaTheme="majorEastAsia" w:hAnsiTheme="majorHAnsi" w:cstheme="majorBidi"/>
    </w:rPr>
  </w:style>
  <w:style w:type="paragraph" w:styleId="EnvelopeAddress">
    <w:name w:val="envelope address"/>
    <w:basedOn w:val="Normal"/>
    <w:uiPriority w:val="99"/>
    <w:semiHidden/>
    <w:unhideWhenUsed/>
    <w:rsid w:val="00C65E87"/>
    <w:pPr>
      <w:framePr w:w="4320" w:h="2160" w:hRule="exact" w:hSpace="141" w:wrap="auto" w:hAnchor="page" w:xAlign="center" w:yAlign="bottom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65E87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65E87"/>
    <w:rPr>
      <w:rFonts w:ascii="Arial" w:hAnsi="Arial"/>
      <w:sz w:val="20"/>
      <w:szCs w:val="20"/>
      <w:lang w:val="en-US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F32114"/>
    <w:rPr>
      <w:color w:val="800080" w:themeColor="followed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rsid w:val="00D94C89"/>
  </w:style>
  <w:style w:type="paragraph" w:styleId="Header">
    <w:name w:val="header"/>
    <w:basedOn w:val="Normal"/>
    <w:link w:val="HeaderChar"/>
    <w:uiPriority w:val="99"/>
    <w:unhideWhenUsed/>
    <w:rsid w:val="00D94C8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4C89"/>
    <w:rPr>
      <w:rFonts w:ascii="Arial" w:hAnsi="Arial"/>
      <w:sz w:val="20"/>
      <w:szCs w:val="20"/>
      <w:lang w:val="en-US" w:eastAsia="ja-JP"/>
    </w:rPr>
  </w:style>
  <w:style w:type="character" w:styleId="UnresolvedMention">
    <w:name w:val="Unresolved Mention"/>
    <w:basedOn w:val="DefaultParagraphFont"/>
    <w:uiPriority w:val="99"/>
    <w:rsid w:val="001229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88922">
          <w:marLeft w:val="1469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65811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0957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91179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69117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7136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9098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60006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4096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31752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505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1959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2702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3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53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530447">
                      <w:marLeft w:val="0"/>
                      <w:marRight w:val="46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530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353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353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43884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1334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41496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025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07911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5933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868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3933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6505">
          <w:marLeft w:val="146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tive-instruments.com/en/products/komplete/cinematic/cremona-quartet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iscoverdorico@steinberg.d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sKBO8FPpLKo&amp;list=PLoyaeouPUsdsMHXTObOrumSXFUusdI-Eo&amp;index=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ative-instruments.com/en/products/komplete/samplers/kontakt-8-player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2903A-6638-3F49-8B88-1684C9A3A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216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Steinberg Media Technologies GmbH</Company>
  <LinksUpToDate>false</LinksUpToDate>
  <CharactersWithSpaces>1719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Barron</dc:creator>
  <cp:keywords/>
  <dc:description/>
  <cp:lastModifiedBy>John Barron</cp:lastModifiedBy>
  <cp:revision>71</cp:revision>
  <cp:lastPrinted>2025-07-10T21:08:00Z</cp:lastPrinted>
  <dcterms:created xsi:type="dcterms:W3CDTF">2021-11-23T16:02:00Z</dcterms:created>
  <dcterms:modified xsi:type="dcterms:W3CDTF">2025-07-10T21:08:00Z</dcterms:modified>
  <cp:category/>
</cp:coreProperties>
</file>